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Default Extension="jpg" ContentType="image/jp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Calibri" w:hAnsi="Calibri" w:eastAsia="Calibri" w:ascii="Calibri"/>
          <w:sz w:val="28"/>
          <w:szCs w:val="28"/>
        </w:rPr>
        <w:jc w:val="left"/>
        <w:spacing w:before="43" w:lineRule="exact" w:line="360"/>
        <w:ind w:left="275"/>
      </w:pPr>
      <w:r>
        <w:pict>
          <v:group style="position:absolute;margin-left:441.785pt;margin-top:50.6538pt;width:122.891pt;height:179.585pt;mso-position-horizontal-relative:page;mso-position-vertical-relative:page;z-index:-214" coordorigin="8836,1013" coordsize="2458,3592">
            <v:shape style="position:absolute;left:8846;top:1023;width:2438;height:3572" coordorigin="8846,1023" coordsize="2438,3572" path="m8846,1023l11284,1023,11284,4595,8846,4595,8846,1023xe" filled="f" stroked="t" strokeweight="1pt" strokecolor="#000000">
              <v:path arrowok="t"/>
            </v:shape>
            <v:shape type="#_x0000_t75" style="position:absolute;left:8922;top:1108;width:2268;height:3402">
              <v:imagedata o:title="" r:id="rId5"/>
            </v:shape>
            <w10:wrap type="none"/>
          </v:group>
        </w:pict>
      </w:r>
      <w:r>
        <w:rPr>
          <w:rFonts w:cs="Calibri" w:hAnsi="Calibri" w:eastAsia="Calibri" w:ascii="Calibri"/>
          <w:spacing w:val="17"/>
          <w:w w:val="137"/>
          <w:position w:val="-3"/>
          <w:sz w:val="34"/>
          <w:szCs w:val="34"/>
        </w:rPr>
        <w:t>C</w:t>
      </w:r>
      <w:r>
        <w:rPr>
          <w:rFonts w:cs="Calibri" w:hAnsi="Calibri" w:eastAsia="Calibri" w:ascii="Calibri"/>
          <w:spacing w:val="17"/>
          <w:w w:val="114"/>
          <w:position w:val="-3"/>
          <w:sz w:val="28"/>
          <w:szCs w:val="28"/>
        </w:rPr>
        <w:t>U</w:t>
      </w:r>
      <w:r>
        <w:rPr>
          <w:rFonts w:cs="Calibri" w:hAnsi="Calibri" w:eastAsia="Calibri" w:ascii="Calibri"/>
          <w:spacing w:val="17"/>
          <w:w w:val="135"/>
          <w:position w:val="-3"/>
          <w:sz w:val="28"/>
          <w:szCs w:val="28"/>
        </w:rPr>
        <w:t>R</w:t>
      </w:r>
      <w:r>
        <w:rPr>
          <w:rFonts w:cs="Calibri" w:hAnsi="Calibri" w:eastAsia="Calibri" w:ascii="Calibri"/>
          <w:spacing w:val="17"/>
          <w:w w:val="135"/>
          <w:position w:val="-3"/>
          <w:sz w:val="28"/>
          <w:szCs w:val="28"/>
        </w:rPr>
        <w:t>R</w:t>
      </w:r>
      <w:r>
        <w:rPr>
          <w:rFonts w:cs="Calibri" w:hAnsi="Calibri" w:eastAsia="Calibri" w:ascii="Calibri"/>
          <w:spacing w:val="17"/>
          <w:w w:val="112"/>
          <w:position w:val="-3"/>
          <w:sz w:val="28"/>
          <w:szCs w:val="28"/>
        </w:rPr>
        <w:t>I</w:t>
      </w:r>
      <w:r>
        <w:rPr>
          <w:rFonts w:cs="Calibri" w:hAnsi="Calibri" w:eastAsia="Calibri" w:ascii="Calibri"/>
          <w:spacing w:val="17"/>
          <w:w w:val="138"/>
          <w:position w:val="-3"/>
          <w:sz w:val="28"/>
          <w:szCs w:val="28"/>
        </w:rPr>
        <w:t>C</w:t>
      </w:r>
      <w:r>
        <w:rPr>
          <w:rFonts w:cs="Calibri" w:hAnsi="Calibri" w:eastAsia="Calibri" w:ascii="Calibri"/>
          <w:spacing w:val="17"/>
          <w:w w:val="114"/>
          <w:position w:val="-3"/>
          <w:sz w:val="28"/>
          <w:szCs w:val="28"/>
        </w:rPr>
        <w:t>U</w:t>
      </w:r>
      <w:r>
        <w:rPr>
          <w:rFonts w:cs="Calibri" w:hAnsi="Calibri" w:eastAsia="Calibri" w:ascii="Calibri"/>
          <w:spacing w:val="17"/>
          <w:w w:val="135"/>
          <w:position w:val="-3"/>
          <w:sz w:val="28"/>
          <w:szCs w:val="28"/>
        </w:rPr>
        <w:t>L</w:t>
      </w:r>
      <w:r>
        <w:rPr>
          <w:rFonts w:cs="Calibri" w:hAnsi="Calibri" w:eastAsia="Calibri" w:ascii="Calibri"/>
          <w:spacing w:val="17"/>
          <w:w w:val="114"/>
          <w:position w:val="-3"/>
          <w:sz w:val="28"/>
          <w:szCs w:val="28"/>
        </w:rPr>
        <w:t>U</w:t>
      </w:r>
      <w:r>
        <w:rPr>
          <w:rFonts w:cs="Calibri" w:hAnsi="Calibri" w:eastAsia="Calibri" w:ascii="Calibri"/>
          <w:spacing w:val="0"/>
          <w:w w:val="99"/>
          <w:position w:val="-3"/>
          <w:sz w:val="28"/>
          <w:szCs w:val="28"/>
        </w:rPr>
        <w:t>M</w:t>
      </w:r>
      <w:r>
        <w:rPr>
          <w:rFonts w:cs="Calibri" w:hAnsi="Calibri" w:eastAsia="Calibri" w:ascii="Calibri"/>
          <w:spacing w:val="0"/>
          <w:w w:val="100"/>
          <w:position w:val="0"/>
          <w:sz w:val="28"/>
          <w:szCs w:val="28"/>
        </w:rPr>
      </w:r>
    </w:p>
    <w:p>
      <w:pPr>
        <w:rPr>
          <w:rFonts w:cs="Calibri" w:hAnsi="Calibri" w:eastAsia="Calibri" w:ascii="Calibri"/>
          <w:sz w:val="28"/>
          <w:szCs w:val="28"/>
        </w:rPr>
        <w:jc w:val="left"/>
        <w:spacing w:lineRule="exact" w:line="300"/>
        <w:ind w:left="275"/>
      </w:pPr>
      <w:r>
        <w:rPr>
          <w:rFonts w:cs="Calibri" w:hAnsi="Calibri" w:eastAsia="Calibri" w:ascii="Calibri"/>
          <w:spacing w:val="17"/>
          <w:w w:val="119"/>
          <w:position w:val="2"/>
          <w:sz w:val="34"/>
          <w:szCs w:val="34"/>
        </w:rPr>
        <w:t>V</w:t>
      </w:r>
      <w:r>
        <w:rPr>
          <w:rFonts w:cs="Calibri" w:hAnsi="Calibri" w:eastAsia="Calibri" w:ascii="Calibri"/>
          <w:spacing w:val="17"/>
          <w:w w:val="112"/>
          <w:position w:val="2"/>
          <w:sz w:val="28"/>
          <w:szCs w:val="28"/>
        </w:rPr>
        <w:t>I</w:t>
      </w:r>
      <w:r>
        <w:rPr>
          <w:rFonts w:cs="Calibri" w:hAnsi="Calibri" w:eastAsia="Calibri" w:ascii="Calibri"/>
          <w:spacing w:val="-17"/>
          <w:w w:val="127"/>
          <w:position w:val="2"/>
          <w:sz w:val="28"/>
          <w:szCs w:val="28"/>
        </w:rPr>
        <w:t>T</w:t>
      </w:r>
      <w:r>
        <w:rPr>
          <w:rFonts w:cs="Calibri" w:hAnsi="Calibri" w:eastAsia="Calibri" w:ascii="Calibri"/>
          <w:spacing w:val="17"/>
          <w:w w:val="117"/>
          <w:position w:val="2"/>
          <w:sz w:val="28"/>
          <w:szCs w:val="28"/>
        </w:rPr>
        <w:t>A</w:t>
      </w:r>
      <w:r>
        <w:rPr>
          <w:rFonts w:cs="Calibri" w:hAnsi="Calibri" w:eastAsia="Calibri" w:ascii="Calibri"/>
          <w:spacing w:val="0"/>
          <w:w w:val="139"/>
          <w:position w:val="2"/>
          <w:sz w:val="28"/>
          <w:szCs w:val="28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8"/>
          <w:szCs w:val="28"/>
        </w:rPr>
      </w:r>
    </w:p>
    <w:p>
      <w:pPr>
        <w:rPr>
          <w:sz w:val="16"/>
          <w:szCs w:val="16"/>
        </w:rPr>
        <w:jc w:val="left"/>
        <w:spacing w:before="4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before="9" w:lineRule="exact" w:line="320"/>
        <w:ind w:left="228"/>
      </w:pPr>
      <w:r>
        <w:rPr>
          <w:rFonts w:cs="Calibri" w:hAnsi="Calibri" w:eastAsia="Calibri" w:ascii="Calibri"/>
          <w:color w:val="0A7096"/>
          <w:spacing w:val="17"/>
          <w:w w:val="124"/>
          <w:position w:val="-1"/>
          <w:sz w:val="29"/>
          <w:szCs w:val="29"/>
        </w:rPr>
        <w:t>P</w:t>
      </w:r>
      <w:r>
        <w:rPr>
          <w:rFonts w:cs="Calibri" w:hAnsi="Calibri" w:eastAsia="Calibri" w:ascii="Calibri"/>
          <w:color w:val="0A7096"/>
          <w:spacing w:val="17"/>
          <w:w w:val="124"/>
          <w:position w:val="-1"/>
          <w:sz w:val="23"/>
          <w:szCs w:val="23"/>
        </w:rPr>
        <w:t>E</w:t>
      </w:r>
      <w:r>
        <w:rPr>
          <w:rFonts w:cs="Calibri" w:hAnsi="Calibri" w:eastAsia="Calibri" w:ascii="Calibri"/>
          <w:color w:val="0A7096"/>
          <w:spacing w:val="17"/>
          <w:w w:val="124"/>
          <w:position w:val="-1"/>
          <w:sz w:val="23"/>
          <w:szCs w:val="23"/>
        </w:rPr>
        <w:t>R</w:t>
      </w:r>
      <w:r>
        <w:rPr>
          <w:rFonts w:cs="Calibri" w:hAnsi="Calibri" w:eastAsia="Calibri" w:ascii="Calibri"/>
          <w:color w:val="0A7096"/>
          <w:spacing w:val="17"/>
          <w:w w:val="124"/>
          <w:position w:val="-1"/>
          <w:sz w:val="23"/>
          <w:szCs w:val="23"/>
        </w:rPr>
        <w:t>S</w:t>
      </w:r>
      <w:r>
        <w:rPr>
          <w:rFonts w:cs="Calibri" w:hAnsi="Calibri" w:eastAsia="Calibri" w:ascii="Calibri"/>
          <w:color w:val="0A7096"/>
          <w:spacing w:val="17"/>
          <w:w w:val="124"/>
          <w:position w:val="-1"/>
          <w:sz w:val="23"/>
          <w:szCs w:val="23"/>
        </w:rPr>
        <w:t>O</w:t>
      </w:r>
      <w:r>
        <w:rPr>
          <w:rFonts w:cs="Calibri" w:hAnsi="Calibri" w:eastAsia="Calibri" w:ascii="Calibri"/>
          <w:color w:val="0A7096"/>
          <w:spacing w:val="17"/>
          <w:w w:val="124"/>
          <w:position w:val="-1"/>
          <w:sz w:val="23"/>
          <w:szCs w:val="23"/>
        </w:rPr>
        <w:t>N</w:t>
      </w:r>
      <w:r>
        <w:rPr>
          <w:rFonts w:cs="Calibri" w:hAnsi="Calibri" w:eastAsia="Calibri" w:ascii="Calibri"/>
          <w:color w:val="0A7096"/>
          <w:spacing w:val="17"/>
          <w:w w:val="124"/>
          <w:position w:val="-1"/>
          <w:sz w:val="23"/>
          <w:szCs w:val="23"/>
        </w:rPr>
        <w:t>A</w:t>
      </w:r>
      <w:r>
        <w:rPr>
          <w:rFonts w:cs="Calibri" w:hAnsi="Calibri" w:eastAsia="Calibri" w:ascii="Calibri"/>
          <w:color w:val="0A7096"/>
          <w:spacing w:val="0"/>
          <w:w w:val="124"/>
          <w:position w:val="-1"/>
          <w:sz w:val="23"/>
          <w:szCs w:val="23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23"/>
          <w:szCs w:val="23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lineRule="exact" w:line="280"/>
        <w:ind w:left="228"/>
      </w:pPr>
      <w:r>
        <w:rPr>
          <w:rFonts w:cs="Calibri" w:hAnsi="Calibri" w:eastAsia="Calibri" w:ascii="Calibri"/>
          <w:color w:val="0A7096"/>
          <w:spacing w:val="14"/>
          <w:w w:val="113"/>
          <w:position w:val="1"/>
          <w:sz w:val="29"/>
          <w:szCs w:val="29"/>
        </w:rPr>
        <w:t>I</w:t>
      </w:r>
      <w:r>
        <w:rPr>
          <w:rFonts w:cs="Calibri" w:hAnsi="Calibri" w:eastAsia="Calibri" w:ascii="Calibri"/>
          <w:color w:val="0A7096"/>
          <w:spacing w:val="14"/>
          <w:w w:val="111"/>
          <w:position w:val="1"/>
          <w:sz w:val="23"/>
          <w:szCs w:val="23"/>
        </w:rPr>
        <w:t>N</w:t>
      </w:r>
      <w:r>
        <w:rPr>
          <w:rFonts w:cs="Calibri" w:hAnsi="Calibri" w:eastAsia="Calibri" w:ascii="Calibri"/>
          <w:color w:val="0A7096"/>
          <w:spacing w:val="14"/>
          <w:w w:val="132"/>
          <w:position w:val="1"/>
          <w:sz w:val="23"/>
          <w:szCs w:val="23"/>
        </w:rPr>
        <w:t>F</w:t>
      </w:r>
      <w:r>
        <w:rPr>
          <w:rFonts w:cs="Calibri" w:hAnsi="Calibri" w:eastAsia="Calibri" w:ascii="Calibri"/>
          <w:color w:val="0A7096"/>
          <w:spacing w:val="14"/>
          <w:w w:val="117"/>
          <w:position w:val="1"/>
          <w:sz w:val="23"/>
          <w:szCs w:val="23"/>
        </w:rPr>
        <w:t>O</w:t>
      </w:r>
      <w:r>
        <w:rPr>
          <w:rFonts w:cs="Calibri" w:hAnsi="Calibri" w:eastAsia="Calibri" w:ascii="Calibri"/>
          <w:color w:val="0A7096"/>
          <w:spacing w:val="14"/>
          <w:w w:val="132"/>
          <w:position w:val="1"/>
          <w:sz w:val="23"/>
          <w:szCs w:val="23"/>
        </w:rPr>
        <w:t>R</w:t>
      </w:r>
      <w:r>
        <w:rPr>
          <w:rFonts w:cs="Calibri" w:hAnsi="Calibri" w:eastAsia="Calibri" w:ascii="Calibri"/>
          <w:color w:val="0A7096"/>
          <w:spacing w:val="14"/>
          <w:w w:val="97"/>
          <w:position w:val="1"/>
          <w:sz w:val="23"/>
          <w:szCs w:val="23"/>
        </w:rPr>
        <w:t>M</w:t>
      </w:r>
      <w:r>
        <w:rPr>
          <w:rFonts w:cs="Calibri" w:hAnsi="Calibri" w:eastAsia="Calibri" w:ascii="Calibri"/>
          <w:color w:val="0A7096"/>
          <w:spacing w:val="-14"/>
          <w:w w:val="115"/>
          <w:position w:val="1"/>
          <w:sz w:val="23"/>
          <w:szCs w:val="23"/>
        </w:rPr>
        <w:t>A</w:t>
      </w:r>
      <w:r>
        <w:rPr>
          <w:rFonts w:cs="Calibri" w:hAnsi="Calibri" w:eastAsia="Calibri" w:ascii="Calibri"/>
          <w:color w:val="0A7096"/>
          <w:spacing w:val="14"/>
          <w:w w:val="125"/>
          <w:position w:val="1"/>
          <w:sz w:val="23"/>
          <w:szCs w:val="23"/>
        </w:rPr>
        <w:t>T</w:t>
      </w:r>
      <w:r>
        <w:rPr>
          <w:rFonts w:cs="Calibri" w:hAnsi="Calibri" w:eastAsia="Calibri" w:ascii="Calibri"/>
          <w:color w:val="0A7096"/>
          <w:spacing w:val="14"/>
          <w:w w:val="110"/>
          <w:position w:val="1"/>
          <w:sz w:val="23"/>
          <w:szCs w:val="23"/>
        </w:rPr>
        <w:t>I</w:t>
      </w:r>
      <w:r>
        <w:rPr>
          <w:rFonts w:cs="Calibri" w:hAnsi="Calibri" w:eastAsia="Calibri" w:ascii="Calibri"/>
          <w:color w:val="0A7096"/>
          <w:spacing w:val="14"/>
          <w:w w:val="117"/>
          <w:position w:val="1"/>
          <w:sz w:val="23"/>
          <w:szCs w:val="23"/>
        </w:rPr>
        <w:t>O</w:t>
      </w:r>
      <w:r>
        <w:rPr>
          <w:rFonts w:cs="Calibri" w:hAnsi="Calibri" w:eastAsia="Calibri" w:ascii="Calibri"/>
          <w:color w:val="0A7096"/>
          <w:spacing w:val="0"/>
          <w:w w:val="111"/>
          <w:position w:val="1"/>
          <w:sz w:val="23"/>
          <w:szCs w:val="23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23"/>
          <w:szCs w:val="23"/>
        </w:rPr>
      </w:r>
    </w:p>
    <w:p>
      <w:pPr>
        <w:rPr>
          <w:sz w:val="15"/>
          <w:szCs w:val="15"/>
        </w:rPr>
        <w:jc w:val="left"/>
        <w:spacing w:lineRule="exact" w:line="140"/>
      </w:pPr>
      <w:r>
        <w:rPr>
          <w:sz w:val="15"/>
          <w:szCs w:val="15"/>
        </w:rPr>
      </w:r>
    </w:p>
    <w:p>
      <w:pPr>
        <w:rPr>
          <w:rFonts w:cs="Calibri" w:hAnsi="Calibri" w:eastAsia="Calibri" w:ascii="Calibri"/>
          <w:sz w:val="22"/>
          <w:szCs w:val="22"/>
        </w:rPr>
        <w:tabs>
          <w:tab w:pos="3360" w:val="left"/>
        </w:tabs>
        <w:jc w:val="left"/>
        <w:ind w:left="220" w:right="366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Name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ab/>
      </w:r>
      <w:r>
        <w:rPr>
          <w:rFonts w:cs="Calibri" w:hAnsi="Calibri" w:eastAsia="Calibri" w:ascii="Calibri"/>
          <w:spacing w:val="12"/>
          <w:w w:val="113"/>
          <w:sz w:val="22"/>
          <w:szCs w:val="22"/>
        </w:rPr>
        <w:t>&lt;</w:t>
      </w:r>
      <w:r>
        <w:rPr>
          <w:rFonts w:cs="Calibri" w:hAnsi="Calibri" w:eastAsia="Calibri" w:ascii="Calibri"/>
          <w:spacing w:val="12"/>
          <w:w w:val="113"/>
          <w:sz w:val="22"/>
          <w:szCs w:val="22"/>
        </w:rPr>
        <w:t>N</w:t>
      </w:r>
      <w:r>
        <w:rPr>
          <w:rFonts w:cs="Calibri" w:hAnsi="Calibri" w:eastAsia="Calibri" w:ascii="Calibri"/>
          <w:spacing w:val="12"/>
          <w:w w:val="113"/>
          <w:sz w:val="17"/>
          <w:szCs w:val="17"/>
        </w:rPr>
        <w:t>A</w:t>
      </w:r>
      <w:r>
        <w:rPr>
          <w:rFonts w:cs="Calibri" w:hAnsi="Calibri" w:eastAsia="Calibri" w:ascii="Calibri"/>
          <w:spacing w:val="12"/>
          <w:w w:val="113"/>
          <w:sz w:val="17"/>
          <w:szCs w:val="17"/>
        </w:rPr>
        <w:t>M</w:t>
      </w:r>
      <w:r>
        <w:rPr>
          <w:rFonts w:cs="Calibri" w:hAnsi="Calibri" w:eastAsia="Calibri" w:ascii="Calibri"/>
          <w:spacing w:val="12"/>
          <w:w w:val="113"/>
          <w:sz w:val="17"/>
          <w:szCs w:val="17"/>
        </w:rPr>
        <w:t>E</w:t>
      </w:r>
      <w:r>
        <w:rPr>
          <w:rFonts w:cs="Calibri" w:hAnsi="Calibri" w:eastAsia="Calibri" w:ascii="Calibri"/>
          <w:spacing w:val="6"/>
          <w:w w:val="113"/>
          <w:sz w:val="22"/>
          <w:szCs w:val="22"/>
        </w:rPr>
        <w:t>&gt;</w:t>
      </w:r>
      <w:r>
        <w:rPr>
          <w:rFonts w:cs="Calibri" w:hAnsi="Calibri" w:eastAsia="Calibri" w:ascii="Calibri"/>
          <w:spacing w:val="0"/>
          <w:w w:val="113"/>
          <w:sz w:val="22"/>
          <w:szCs w:val="22"/>
        </w:rPr>
        <w:t>,</w:t>
      </w:r>
      <w:r>
        <w:rPr>
          <w:rFonts w:cs="Calibri" w:hAnsi="Calibri" w:eastAsia="Calibri" w:ascii="Calibri"/>
          <w:spacing w:val="7"/>
          <w:w w:val="113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5"/>
          <w:sz w:val="22"/>
          <w:szCs w:val="22"/>
        </w:rPr>
        <w:t>&lt;Su</w:t>
      </w:r>
      <w:r>
        <w:rPr>
          <w:rFonts w:cs="Calibri" w:hAnsi="Calibri" w:eastAsia="Calibri" w:ascii="Calibri"/>
          <w:spacing w:val="5"/>
          <w:w w:val="115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11"/>
          <w:sz w:val="22"/>
          <w:szCs w:val="22"/>
        </w:rPr>
        <w:t>name(s)&gt;</w:t>
      </w:r>
      <w:r>
        <w:rPr>
          <w:rFonts w:cs="Calibri" w:hAnsi="Calibri" w:eastAsia="Calibri" w:ascii="Calibri"/>
          <w:spacing w:val="0"/>
          <w:w w:val="11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1"/>
          <w:sz w:val="22"/>
          <w:szCs w:val="22"/>
        </w:rPr>
        <w:t>Addresse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ab/>
      </w:r>
      <w:r>
        <w:rPr>
          <w:rFonts w:cs="Calibri" w:hAnsi="Calibri" w:eastAsia="Calibri" w:ascii="Calibri"/>
          <w:spacing w:val="0"/>
          <w:w w:val="111"/>
          <w:sz w:val="22"/>
          <w:szCs w:val="22"/>
        </w:rPr>
        <w:t>&lt;House</w:t>
      </w:r>
      <w:r>
        <w:rPr>
          <w:rFonts w:cs="Calibri" w:hAnsi="Calibri" w:eastAsia="Calibri" w:ascii="Calibri"/>
          <w:spacing w:val="12"/>
          <w:w w:val="11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umber&gt;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9"/>
          <w:sz w:val="22"/>
          <w:szCs w:val="22"/>
        </w:rPr>
        <w:t>&lt;Street&gt;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220" w:right="2815" w:firstLine="3142"/>
      </w:pPr>
      <w:r>
        <w:rPr>
          <w:rFonts w:cs="Calibri" w:hAnsi="Calibri" w:eastAsia="Calibri" w:ascii="Calibri"/>
          <w:spacing w:val="0"/>
          <w:w w:val="111"/>
          <w:sz w:val="22"/>
          <w:szCs w:val="22"/>
        </w:rPr>
        <w:t>&lt;City&gt;,</w:t>
      </w:r>
      <w:r>
        <w:rPr>
          <w:rFonts w:cs="Calibri" w:hAnsi="Calibri" w:eastAsia="Calibri" w:ascii="Calibri"/>
          <w:spacing w:val="12"/>
          <w:w w:val="11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1"/>
          <w:sz w:val="22"/>
          <w:szCs w:val="22"/>
        </w:rPr>
        <w:t>&lt;</w:t>
      </w:r>
      <w:r>
        <w:rPr>
          <w:rFonts w:cs="Calibri" w:hAnsi="Calibri" w:eastAsia="Calibri" w:ascii="Calibri"/>
          <w:spacing w:val="-12"/>
          <w:w w:val="111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11"/>
          <w:sz w:val="22"/>
          <w:szCs w:val="22"/>
        </w:rPr>
        <w:t>ostcode&gt;,</w:t>
      </w:r>
      <w:r>
        <w:rPr>
          <w:rFonts w:cs="Calibri" w:hAnsi="Calibri" w:eastAsia="Calibri" w:ascii="Calibri"/>
          <w:spacing w:val="14"/>
          <w:w w:val="11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8"/>
          <w:sz w:val="22"/>
          <w:szCs w:val="22"/>
        </w:rPr>
        <w:t>&lt;Count</w:t>
      </w:r>
      <w:r>
        <w:rPr>
          <w:rFonts w:cs="Calibri" w:hAnsi="Calibri" w:eastAsia="Calibri" w:ascii="Calibri"/>
          <w:spacing w:val="7"/>
          <w:w w:val="108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13"/>
          <w:sz w:val="22"/>
          <w:szCs w:val="22"/>
        </w:rPr>
        <w:t>y&gt;</w:t>
      </w:r>
      <w:r>
        <w:rPr>
          <w:rFonts w:cs="Calibri" w:hAnsi="Calibri" w:eastAsia="Calibri" w:ascii="Calibri"/>
          <w:spacing w:val="0"/>
          <w:w w:val="113"/>
          <w:sz w:val="22"/>
          <w:szCs w:val="22"/>
        </w:rPr>
        <w:t> </w:t>
      </w:r>
      <w:r>
        <w:rPr>
          <w:rFonts w:cs="Calibri" w:hAnsi="Calibri" w:eastAsia="Calibri" w:ascii="Calibri"/>
          <w:spacing w:val="-28"/>
          <w:w w:val="108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8"/>
          <w:sz w:val="22"/>
          <w:szCs w:val="22"/>
        </w:rPr>
        <w:t>elephone</w:t>
      </w:r>
      <w:r>
        <w:rPr>
          <w:rFonts w:cs="Calibri" w:hAnsi="Calibri" w:eastAsia="Calibri" w:ascii="Calibri"/>
          <w:spacing w:val="0"/>
          <w:w w:val="108"/>
          <w:sz w:val="22"/>
          <w:szCs w:val="22"/>
        </w:rPr>
        <w:t>                                      </w:t>
      </w:r>
      <w:r>
        <w:rPr>
          <w:rFonts w:cs="Calibri" w:hAnsi="Calibri" w:eastAsia="Calibri" w:ascii="Calibri"/>
          <w:spacing w:val="45"/>
          <w:w w:val="108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&lt;Area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9"/>
          <w:sz w:val="22"/>
          <w:szCs w:val="22"/>
        </w:rPr>
        <w:t>code&gt;–&lt;</w:t>
      </w:r>
      <w:r>
        <w:rPr>
          <w:rFonts w:cs="Calibri" w:hAnsi="Calibri" w:eastAsia="Calibri" w:ascii="Calibri"/>
          <w:spacing w:val="-28"/>
          <w:w w:val="109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9"/>
          <w:sz w:val="22"/>
          <w:szCs w:val="22"/>
        </w:rPr>
        <w:t>elephone</w:t>
      </w:r>
      <w:r>
        <w:rPr>
          <w:rFonts w:cs="Calibri" w:hAnsi="Calibri" w:eastAsia="Calibri" w:ascii="Calibri"/>
          <w:spacing w:val="15"/>
          <w:w w:val="109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5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6"/>
          <w:sz w:val="22"/>
          <w:szCs w:val="22"/>
        </w:rPr>
        <w:t>umber&gt;</w:t>
      </w:r>
      <w:r>
        <w:rPr>
          <w:rFonts w:cs="Calibri" w:hAnsi="Calibri" w:eastAsia="Calibri" w:ascii="Calibri"/>
          <w:spacing w:val="0"/>
          <w:w w:val="106"/>
          <w:sz w:val="22"/>
          <w:szCs w:val="22"/>
        </w:rPr>
        <w:t> </w:t>
      </w:r>
      <w:r>
        <w:rPr>
          <w:rFonts w:cs="Calibri" w:hAnsi="Calibri" w:eastAsia="Calibri" w:ascii="Calibri"/>
          <w:spacing w:val="-13"/>
          <w:w w:val="12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20"/>
          <w:sz w:val="22"/>
          <w:szCs w:val="22"/>
        </w:rPr>
        <w:t>ax</w:t>
      </w:r>
      <w:r>
        <w:rPr>
          <w:rFonts w:cs="Calibri" w:hAnsi="Calibri" w:eastAsia="Calibri" w:ascii="Calibri"/>
          <w:spacing w:val="0"/>
          <w:w w:val="120"/>
          <w:sz w:val="22"/>
          <w:szCs w:val="22"/>
        </w:rPr>
        <w:t>                                             </w:t>
      </w:r>
      <w:r>
        <w:rPr>
          <w:rFonts w:cs="Calibri" w:hAnsi="Calibri" w:eastAsia="Calibri" w:ascii="Calibri"/>
          <w:spacing w:val="47"/>
          <w:w w:val="12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&lt;Area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3"/>
          <w:sz w:val="22"/>
          <w:szCs w:val="22"/>
        </w:rPr>
        <w:t>code&gt;–&lt;</w:t>
      </w:r>
      <w:r>
        <w:rPr>
          <w:rFonts w:cs="Calibri" w:hAnsi="Calibri" w:eastAsia="Calibri" w:ascii="Calibri"/>
          <w:spacing w:val="-11"/>
          <w:w w:val="113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11"/>
          <w:sz w:val="22"/>
          <w:szCs w:val="22"/>
        </w:rPr>
        <w:t>ax</w:t>
      </w:r>
      <w:r>
        <w:rPr>
          <w:rFonts w:cs="Calibri" w:hAnsi="Calibri" w:eastAsia="Calibri" w:ascii="Calibri"/>
          <w:spacing w:val="-2"/>
          <w:w w:val="111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6"/>
          <w:sz w:val="22"/>
          <w:szCs w:val="22"/>
        </w:rPr>
        <w:t>umber&gt;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220" w:right="479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E-Mail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</w:t>
      </w:r>
      <w:r>
        <w:rPr>
          <w:rFonts w:cs="Calibri" w:hAnsi="Calibri" w:eastAsia="Calibri" w:ascii="Calibri"/>
          <w:spacing w:val="33"/>
          <w:w w:val="100"/>
          <w:sz w:val="22"/>
          <w:szCs w:val="22"/>
        </w:rPr>
        <w:t> </w:t>
      </w:r>
      <w:hyperlink r:id="rId6">
        <w:r>
          <w:rPr>
            <w:rFonts w:cs="Calibri" w:hAnsi="Calibri" w:eastAsia="Calibri" w:ascii="Calibri"/>
            <w:spacing w:val="10"/>
            <w:w w:val="116"/>
            <w:sz w:val="22"/>
            <w:szCs w:val="22"/>
          </w:rPr>
          <w:t>&lt;</w:t>
        </w:r>
        <w:r>
          <w:rPr>
            <w:rFonts w:cs="Calibri" w:hAnsi="Calibri" w:eastAsia="Calibri" w:ascii="Calibri"/>
            <w:spacing w:val="0"/>
            <w:w w:val="124"/>
            <w:sz w:val="22"/>
            <w:szCs w:val="22"/>
          </w:rPr>
          <w:t>E</w:t>
        </w:r>
        <w:r>
          <w:rPr>
            <w:rFonts w:cs="Calibri" w:hAnsi="Calibri" w:eastAsia="Calibri" w:ascii="Calibri"/>
            <w:spacing w:val="10"/>
            <w:w w:val="124"/>
            <w:sz w:val="22"/>
            <w:szCs w:val="22"/>
          </w:rPr>
          <w:t>-</w:t>
        </w:r>
        <w:r>
          <w:rPr>
            <w:rFonts w:cs="Calibri" w:hAnsi="Calibri" w:eastAsia="Calibri" w:ascii="Calibri"/>
            <w:spacing w:val="0"/>
            <w:w w:val="104"/>
            <w:sz w:val="22"/>
            <w:szCs w:val="22"/>
          </w:rPr>
          <w:t>Mail&gt;</w:t>
        </w:r>
      </w:hyperlink>
      <w:r>
        <w:rPr>
          <w:rFonts w:cs="Calibri" w:hAnsi="Calibri" w:eastAsia="Calibri" w:ascii="Calibri"/>
          <w:spacing w:val="0"/>
          <w:w w:val="104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Nationality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6"/>
          <w:sz w:val="22"/>
          <w:szCs w:val="22"/>
        </w:rPr>
        <w:t>&lt;Nationality&gt;</w:t>
      </w:r>
      <w:r>
        <w:rPr>
          <w:rFonts w:cs="Calibri" w:hAnsi="Calibri" w:eastAsia="Calibri" w:ascii="Calibri"/>
          <w:spacing w:val="0"/>
          <w:w w:val="10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Date</w:t>
      </w:r>
      <w:r>
        <w:rPr>
          <w:rFonts w:cs="Calibri" w:hAnsi="Calibri" w:eastAsia="Calibri" w:ascii="Calibri"/>
          <w:spacing w:val="4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of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bi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&lt;Date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of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99"/>
          <w:sz w:val="22"/>
          <w:szCs w:val="22"/>
        </w:rPr>
        <w:t>bi</w:t>
      </w:r>
      <w:r>
        <w:rPr>
          <w:rFonts w:cs="Calibri" w:hAnsi="Calibri" w:eastAsia="Calibri" w:ascii="Calibri"/>
          <w:spacing w:val="9"/>
          <w:w w:val="99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3"/>
          <w:sz w:val="22"/>
          <w:szCs w:val="22"/>
        </w:rPr>
        <w:t>th&gt;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1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before="9" w:lineRule="exact" w:line="320"/>
        <w:ind w:left="228"/>
      </w:pPr>
      <w:r>
        <w:rPr>
          <w:rFonts w:cs="Calibri" w:hAnsi="Calibri" w:eastAsia="Calibri" w:ascii="Calibri"/>
          <w:color w:val="0A7096"/>
          <w:spacing w:val="14"/>
          <w:w w:val="132"/>
          <w:sz w:val="29"/>
          <w:szCs w:val="29"/>
        </w:rPr>
        <w:t>P</w:t>
      </w:r>
      <w:r>
        <w:rPr>
          <w:rFonts w:cs="Calibri" w:hAnsi="Calibri" w:eastAsia="Calibri" w:ascii="Calibri"/>
          <w:color w:val="0A7096"/>
          <w:spacing w:val="10"/>
          <w:w w:val="132"/>
          <w:sz w:val="23"/>
          <w:szCs w:val="23"/>
        </w:rPr>
        <w:t>R</w:t>
      </w:r>
      <w:r>
        <w:rPr>
          <w:rFonts w:cs="Calibri" w:hAnsi="Calibri" w:eastAsia="Calibri" w:ascii="Calibri"/>
          <w:color w:val="0A7096"/>
          <w:spacing w:val="14"/>
          <w:w w:val="117"/>
          <w:sz w:val="23"/>
          <w:szCs w:val="23"/>
        </w:rPr>
        <w:t>O</w:t>
      </w:r>
      <w:r>
        <w:rPr>
          <w:rFonts w:cs="Calibri" w:hAnsi="Calibri" w:eastAsia="Calibri" w:ascii="Calibri"/>
          <w:color w:val="0A7096"/>
          <w:spacing w:val="14"/>
          <w:w w:val="132"/>
          <w:sz w:val="23"/>
          <w:szCs w:val="23"/>
        </w:rPr>
        <w:t>F</w:t>
      </w:r>
      <w:r>
        <w:rPr>
          <w:rFonts w:cs="Calibri" w:hAnsi="Calibri" w:eastAsia="Calibri" w:ascii="Calibri"/>
          <w:color w:val="0A7096"/>
          <w:spacing w:val="14"/>
          <w:w w:val="136"/>
          <w:sz w:val="23"/>
          <w:szCs w:val="23"/>
        </w:rPr>
        <w:t>E</w:t>
      </w:r>
      <w:r>
        <w:rPr>
          <w:rFonts w:cs="Calibri" w:hAnsi="Calibri" w:eastAsia="Calibri" w:ascii="Calibri"/>
          <w:color w:val="0A7096"/>
          <w:spacing w:val="14"/>
          <w:w w:val="145"/>
          <w:sz w:val="23"/>
          <w:szCs w:val="23"/>
        </w:rPr>
        <w:t>S</w:t>
      </w:r>
      <w:r>
        <w:rPr>
          <w:rFonts w:cs="Calibri" w:hAnsi="Calibri" w:eastAsia="Calibri" w:ascii="Calibri"/>
          <w:color w:val="0A7096"/>
          <w:spacing w:val="14"/>
          <w:w w:val="145"/>
          <w:sz w:val="23"/>
          <w:szCs w:val="23"/>
        </w:rPr>
        <w:t>S</w:t>
      </w:r>
      <w:r>
        <w:rPr>
          <w:rFonts w:cs="Calibri" w:hAnsi="Calibri" w:eastAsia="Calibri" w:ascii="Calibri"/>
          <w:color w:val="0A7096"/>
          <w:spacing w:val="14"/>
          <w:w w:val="110"/>
          <w:sz w:val="23"/>
          <w:szCs w:val="23"/>
        </w:rPr>
        <w:t>I</w:t>
      </w:r>
      <w:r>
        <w:rPr>
          <w:rFonts w:cs="Calibri" w:hAnsi="Calibri" w:eastAsia="Calibri" w:ascii="Calibri"/>
          <w:color w:val="0A7096"/>
          <w:spacing w:val="14"/>
          <w:w w:val="117"/>
          <w:sz w:val="23"/>
          <w:szCs w:val="23"/>
        </w:rPr>
        <w:t>O</w:t>
      </w:r>
      <w:r>
        <w:rPr>
          <w:rFonts w:cs="Calibri" w:hAnsi="Calibri" w:eastAsia="Calibri" w:ascii="Calibri"/>
          <w:color w:val="0A7096"/>
          <w:spacing w:val="0"/>
          <w:w w:val="111"/>
          <w:sz w:val="23"/>
          <w:szCs w:val="23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3"/>
          <w:szCs w:val="2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4"/>
        <w:ind w:left="220"/>
      </w:pPr>
      <w:r>
        <w:rPr>
          <w:rFonts w:cs="Times New Roman" w:hAnsi="Times New Roman" w:eastAsia="Times New Roman" w:ascii="Times New Roman"/>
          <w:color w:val="0A7096"/>
          <w:spacing w:val="0"/>
          <w:w w:val="198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A7096"/>
          <w:spacing w:val="-48"/>
          <w:w w:val="198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12"/>
          <w:w w:val="108"/>
          <w:sz w:val="22"/>
          <w:szCs w:val="22"/>
        </w:rPr>
        <w:t>P</w:t>
      </w:r>
      <w:r>
        <w:rPr>
          <w:rFonts w:cs="Calibri" w:hAnsi="Calibri" w:eastAsia="Calibri" w:ascii="Calibri"/>
          <w:color w:val="000000"/>
          <w:spacing w:val="0"/>
          <w:w w:val="108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3"/>
          <w:w w:val="108"/>
          <w:sz w:val="22"/>
          <w:szCs w:val="22"/>
        </w:rPr>
        <w:t>r</w:t>
      </w:r>
      <w:r>
        <w:rPr>
          <w:rFonts w:cs="Calibri" w:hAnsi="Calibri" w:eastAsia="Calibri" w:ascii="Calibri"/>
          <w:color w:val="000000"/>
          <w:spacing w:val="0"/>
          <w:w w:val="108"/>
          <w:sz w:val="22"/>
          <w:szCs w:val="22"/>
        </w:rPr>
        <w:t>iod</w:t>
      </w:r>
      <w:r>
        <w:rPr>
          <w:rFonts w:cs="Calibri" w:hAnsi="Calibri" w:eastAsia="Calibri" w:ascii="Calibri"/>
          <w:color w:val="000000"/>
          <w:spacing w:val="0"/>
          <w:w w:val="108"/>
          <w:sz w:val="22"/>
          <w:szCs w:val="22"/>
        </w:rPr>
        <w:t>                                          </w:t>
      </w:r>
      <w:r>
        <w:rPr>
          <w:rFonts w:cs="Calibri" w:hAnsi="Calibri" w:eastAsia="Calibri" w:ascii="Calibri"/>
          <w:color w:val="000000"/>
          <w:spacing w:val="42"/>
          <w:w w:val="108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16"/>
          <w:sz w:val="22"/>
          <w:szCs w:val="22"/>
        </w:rPr>
        <w:t>&lt;</w:t>
      </w:r>
      <w:r>
        <w:rPr>
          <w:rFonts w:cs="Calibri" w:hAnsi="Calibri" w:eastAsia="Calibri" w:ascii="Calibri"/>
          <w:color w:val="000000"/>
          <w:spacing w:val="-31"/>
          <w:w w:val="135"/>
          <w:sz w:val="22"/>
          <w:szCs w:val="22"/>
        </w:rPr>
        <w:t>Y</w:t>
      </w:r>
      <w:r>
        <w:rPr>
          <w:rFonts w:cs="Calibri" w:hAnsi="Calibri" w:eastAsia="Calibri" w:ascii="Calibri"/>
          <w:color w:val="000000"/>
          <w:spacing w:val="0"/>
          <w:w w:val="111"/>
          <w:sz w:val="22"/>
          <w:szCs w:val="22"/>
        </w:rPr>
        <w:t>ear&gt;–&lt;</w:t>
      </w:r>
      <w:r>
        <w:rPr>
          <w:rFonts w:cs="Calibri" w:hAnsi="Calibri" w:eastAsia="Calibri" w:ascii="Calibri"/>
          <w:color w:val="000000"/>
          <w:spacing w:val="-31"/>
          <w:w w:val="135"/>
          <w:sz w:val="22"/>
          <w:szCs w:val="22"/>
        </w:rPr>
        <w:t>Y</w:t>
      </w:r>
      <w:r>
        <w:rPr>
          <w:rFonts w:cs="Calibri" w:hAnsi="Calibri" w:eastAsia="Calibri" w:ascii="Calibri"/>
          <w:color w:val="000000"/>
          <w:spacing w:val="0"/>
          <w:w w:val="110"/>
          <w:sz w:val="22"/>
          <w:szCs w:val="22"/>
        </w:rPr>
        <w:t>ear&gt;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62"/>
        <w:ind w:left="220"/>
      </w:pPr>
      <w:r>
        <w:rPr>
          <w:rFonts w:cs="Times New Roman" w:hAnsi="Times New Roman" w:eastAsia="Times New Roman" w:ascii="Times New Roman"/>
          <w:spacing w:val="0"/>
          <w:w w:val="140"/>
          <w:sz w:val="22"/>
          <w:szCs w:val="22"/>
        </w:rPr>
        <w:t>◦</w:t>
      </w:r>
      <w:r>
        <w:rPr>
          <w:rFonts w:cs="Times New Roman" w:hAnsi="Times New Roman" w:eastAsia="Times New Roman" w:ascii="Times New Roman"/>
          <w:spacing w:val="-16"/>
          <w:w w:val="14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9"/>
          <w:sz w:val="22"/>
          <w:szCs w:val="22"/>
        </w:rPr>
        <w:t>Empl</w:t>
      </w:r>
      <w:r>
        <w:rPr>
          <w:rFonts w:cs="Calibri" w:hAnsi="Calibri" w:eastAsia="Calibri" w:ascii="Calibri"/>
          <w:spacing w:val="-8"/>
          <w:w w:val="109"/>
          <w:sz w:val="22"/>
          <w:szCs w:val="22"/>
        </w:rPr>
        <w:t>o</w:t>
      </w:r>
      <w:r>
        <w:rPr>
          <w:rFonts w:cs="Calibri" w:hAnsi="Calibri" w:eastAsia="Calibri" w:ascii="Calibri"/>
          <w:spacing w:val="-4"/>
          <w:w w:val="109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9"/>
          <w:sz w:val="22"/>
          <w:szCs w:val="22"/>
        </w:rPr>
        <w:t>er</w:t>
      </w:r>
      <w:r>
        <w:rPr>
          <w:rFonts w:cs="Calibri" w:hAnsi="Calibri" w:eastAsia="Calibri" w:ascii="Calibri"/>
          <w:spacing w:val="0"/>
          <w:w w:val="109"/>
          <w:sz w:val="22"/>
          <w:szCs w:val="22"/>
        </w:rPr>
        <w:t>                                    </w:t>
      </w:r>
      <w:r>
        <w:rPr>
          <w:rFonts w:cs="Calibri" w:hAnsi="Calibri" w:eastAsia="Calibri" w:ascii="Calibri"/>
          <w:spacing w:val="48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9"/>
          <w:sz w:val="22"/>
          <w:szCs w:val="22"/>
        </w:rPr>
        <w:t>&lt;Compa</w:t>
      </w:r>
      <w:r>
        <w:rPr>
          <w:rFonts w:cs="Times New Roman" w:hAnsi="Times New Roman" w:eastAsia="Times New Roman" w:ascii="Times New Roman"/>
          <w:b/>
          <w:spacing w:val="-4"/>
          <w:w w:val="109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9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-16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9"/>
          <w:sz w:val="22"/>
          <w:szCs w:val="22"/>
        </w:rPr>
        <w:t>name&gt;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 w:lineRule="exact" w:line="260"/>
        <w:ind w:left="3362"/>
      </w:pPr>
      <w:r>
        <w:rPr>
          <w:rFonts w:cs="Calibri" w:hAnsi="Calibri" w:eastAsia="Calibri" w:ascii="Calibri"/>
          <w:spacing w:val="0"/>
          <w:w w:val="109"/>
          <w:sz w:val="22"/>
          <w:szCs w:val="22"/>
        </w:rPr>
        <w:t>&lt;House</w:t>
      </w:r>
      <w:r>
        <w:rPr>
          <w:rFonts w:cs="Calibri" w:hAnsi="Calibri" w:eastAsia="Calibri" w:ascii="Calibri"/>
          <w:spacing w:val="27"/>
          <w:w w:val="109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9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9"/>
          <w:sz w:val="22"/>
          <w:szCs w:val="22"/>
        </w:rPr>
        <w:t>umber&gt;&lt;Street&gt;,</w:t>
      </w:r>
      <w:r>
        <w:rPr>
          <w:rFonts w:cs="Calibri" w:hAnsi="Calibri" w:eastAsia="Calibri" w:ascii="Calibri"/>
          <w:spacing w:val="-13"/>
          <w:w w:val="109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9"/>
          <w:sz w:val="22"/>
          <w:szCs w:val="22"/>
        </w:rPr>
        <w:t>&lt;City&gt;,</w:t>
      </w:r>
      <w:r>
        <w:rPr>
          <w:rFonts w:cs="Calibri" w:hAnsi="Calibri" w:eastAsia="Calibri" w:ascii="Calibri"/>
          <w:spacing w:val="25"/>
          <w:w w:val="109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9"/>
          <w:sz w:val="22"/>
          <w:szCs w:val="22"/>
        </w:rPr>
        <w:t>&lt;</w:t>
      </w:r>
      <w:r>
        <w:rPr>
          <w:rFonts w:cs="Calibri" w:hAnsi="Calibri" w:eastAsia="Calibri" w:ascii="Calibri"/>
          <w:spacing w:val="-12"/>
          <w:w w:val="109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9"/>
          <w:sz w:val="22"/>
          <w:szCs w:val="22"/>
        </w:rPr>
        <w:t>ostcode&gt;,</w:t>
      </w:r>
      <w:r>
        <w:rPr>
          <w:rFonts w:cs="Calibri" w:hAnsi="Calibri" w:eastAsia="Calibri" w:ascii="Calibri"/>
          <w:spacing w:val="37"/>
          <w:w w:val="109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8"/>
          <w:sz w:val="22"/>
          <w:szCs w:val="22"/>
        </w:rPr>
        <w:t>&lt;Count</w:t>
      </w:r>
      <w:r>
        <w:rPr>
          <w:rFonts w:cs="Calibri" w:hAnsi="Calibri" w:eastAsia="Calibri" w:ascii="Calibri"/>
          <w:spacing w:val="7"/>
          <w:w w:val="108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13"/>
          <w:sz w:val="22"/>
          <w:szCs w:val="22"/>
        </w:rPr>
        <w:t>y&gt;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4"/>
        <w:ind w:left="220"/>
      </w:pPr>
      <w:r>
        <w:rPr>
          <w:rFonts w:cs="Times New Roman" w:hAnsi="Times New Roman" w:eastAsia="Times New Roman" w:ascii="Times New Roman"/>
          <w:color w:val="0A7096"/>
          <w:spacing w:val="0"/>
          <w:w w:val="198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A7096"/>
          <w:spacing w:val="-48"/>
          <w:w w:val="198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Project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10"/>
          <w:sz w:val="22"/>
          <w:szCs w:val="22"/>
        </w:rPr>
        <w:t>&lt;</w:t>
      </w:r>
      <w:r>
        <w:rPr>
          <w:rFonts w:cs="Calibri" w:hAnsi="Calibri" w:eastAsia="Calibri" w:ascii="Calibri"/>
          <w:color w:val="000000"/>
          <w:spacing w:val="-11"/>
          <w:w w:val="110"/>
          <w:sz w:val="22"/>
          <w:szCs w:val="22"/>
        </w:rPr>
        <w:t>F</w:t>
      </w:r>
      <w:r>
        <w:rPr>
          <w:rFonts w:cs="Calibri" w:hAnsi="Calibri" w:eastAsia="Calibri" w:ascii="Calibri"/>
          <w:color w:val="000000"/>
          <w:spacing w:val="0"/>
          <w:w w:val="110"/>
          <w:sz w:val="22"/>
          <w:szCs w:val="22"/>
        </w:rPr>
        <w:t>rom&gt;</w:t>
      </w:r>
      <w:r>
        <w:rPr>
          <w:rFonts w:cs="Calibri" w:hAnsi="Calibri" w:eastAsia="Calibri" w:ascii="Calibri"/>
          <w:color w:val="000000"/>
          <w:spacing w:val="11"/>
          <w:w w:val="11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until</w:t>
      </w:r>
      <w:r>
        <w:rPr>
          <w:rFonts w:cs="Calibri" w:hAnsi="Calibri" w:eastAsia="Calibri" w:ascii="Calibri"/>
          <w:color w:val="000000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15"/>
          <w:sz w:val="22"/>
          <w:szCs w:val="22"/>
        </w:rPr>
        <w:t>&lt;</w:t>
      </w:r>
      <w:r>
        <w:rPr>
          <w:rFonts w:cs="Calibri" w:hAnsi="Calibri" w:eastAsia="Calibri" w:ascii="Calibri"/>
          <w:color w:val="000000"/>
          <w:spacing w:val="-30"/>
          <w:w w:val="115"/>
          <w:sz w:val="22"/>
          <w:szCs w:val="22"/>
        </w:rPr>
        <w:t>T</w:t>
      </w:r>
      <w:r>
        <w:rPr>
          <w:rFonts w:cs="Calibri" w:hAnsi="Calibri" w:eastAsia="Calibri" w:ascii="Calibri"/>
          <w:color w:val="000000"/>
          <w:spacing w:val="0"/>
          <w:w w:val="115"/>
          <w:sz w:val="22"/>
          <w:szCs w:val="22"/>
        </w:rPr>
        <w:t>o&gt;</w:t>
      </w:r>
      <w:r>
        <w:rPr>
          <w:rFonts w:cs="Calibri" w:hAnsi="Calibri" w:eastAsia="Calibri" w:ascii="Calibri"/>
          <w:color w:val="000000"/>
          <w:spacing w:val="0"/>
          <w:w w:val="115"/>
          <w:sz w:val="22"/>
          <w:szCs w:val="22"/>
        </w:rPr>
        <w:t>       </w:t>
      </w:r>
      <w:r>
        <w:rPr>
          <w:rFonts w:cs="Calibri" w:hAnsi="Calibri" w:eastAsia="Calibri" w:ascii="Calibri"/>
          <w:color w:val="000000"/>
          <w:spacing w:val="19"/>
          <w:w w:val="115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16"/>
          <w:sz w:val="22"/>
          <w:szCs w:val="22"/>
        </w:rPr>
        <w:t>&lt;</w:t>
      </w:r>
      <w:r>
        <w:rPr>
          <w:rFonts w:cs="Calibri" w:hAnsi="Calibri" w:eastAsia="Calibri" w:ascii="Calibri"/>
          <w:color w:val="000000"/>
          <w:spacing w:val="-26"/>
          <w:w w:val="124"/>
          <w:sz w:val="22"/>
          <w:szCs w:val="22"/>
        </w:rPr>
        <w:t>T</w:t>
      </w:r>
      <w:r>
        <w:rPr>
          <w:rFonts w:cs="Calibri" w:hAnsi="Calibri" w:eastAsia="Calibri" w:ascii="Calibri"/>
          <w:color w:val="000000"/>
          <w:spacing w:val="0"/>
          <w:w w:val="108"/>
          <w:sz w:val="22"/>
          <w:szCs w:val="22"/>
        </w:rPr>
        <w:t>opic&gt;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2"/>
        <w:ind w:left="220"/>
      </w:pPr>
      <w:r>
        <w:rPr>
          <w:rFonts w:cs="Times New Roman" w:hAnsi="Times New Roman" w:eastAsia="Times New Roman" w:ascii="Times New Roman"/>
          <w:spacing w:val="0"/>
          <w:w w:val="140"/>
          <w:sz w:val="22"/>
          <w:szCs w:val="22"/>
        </w:rPr>
        <w:t>◦</w:t>
      </w:r>
      <w:r>
        <w:rPr>
          <w:rFonts w:cs="Times New Roman" w:hAnsi="Times New Roman" w:eastAsia="Times New Roman" w:ascii="Times New Roman"/>
          <w:spacing w:val="-16"/>
          <w:w w:val="140"/>
          <w:sz w:val="22"/>
          <w:szCs w:val="22"/>
        </w:rPr>
        <w:t> </w:t>
      </w:r>
      <w:r>
        <w:rPr>
          <w:rFonts w:cs="Calibri" w:hAnsi="Calibri" w:eastAsia="Calibri" w:ascii="Calibri"/>
          <w:spacing w:val="-12"/>
          <w:w w:val="107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7"/>
          <w:sz w:val="22"/>
          <w:szCs w:val="22"/>
        </w:rPr>
        <w:t>osition</w:t>
      </w:r>
      <w:r>
        <w:rPr>
          <w:rFonts w:cs="Calibri" w:hAnsi="Calibri" w:eastAsia="Calibri" w:ascii="Calibri"/>
          <w:spacing w:val="0"/>
          <w:w w:val="107"/>
          <w:sz w:val="22"/>
          <w:szCs w:val="22"/>
        </w:rPr>
        <w:t>                                        </w:t>
      </w:r>
      <w:r>
        <w:rPr>
          <w:rFonts w:cs="Calibri" w:hAnsi="Calibri" w:eastAsia="Calibri" w:ascii="Calibri"/>
          <w:spacing w:val="26"/>
          <w:w w:val="107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7"/>
          <w:sz w:val="22"/>
          <w:szCs w:val="22"/>
        </w:rPr>
        <w:t>&lt;</w:t>
      </w:r>
      <w:r>
        <w:rPr>
          <w:rFonts w:cs="Calibri" w:hAnsi="Calibri" w:eastAsia="Calibri" w:ascii="Calibri"/>
          <w:spacing w:val="-12"/>
          <w:w w:val="107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7"/>
          <w:sz w:val="22"/>
          <w:szCs w:val="22"/>
        </w:rPr>
        <w:t>osition</w:t>
      </w:r>
      <w:r>
        <w:rPr>
          <w:rFonts w:cs="Calibri" w:hAnsi="Calibri" w:eastAsia="Calibri" w:ascii="Calibri"/>
          <w:spacing w:val="17"/>
          <w:w w:val="107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7"/>
          <w:sz w:val="22"/>
          <w:szCs w:val="22"/>
        </w:rPr>
        <w:t>held&gt;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220"/>
      </w:pPr>
      <w:r>
        <w:rPr>
          <w:rFonts w:cs="Times New Roman" w:hAnsi="Times New Roman" w:eastAsia="Times New Roman" w:ascii="Times New Roman"/>
          <w:spacing w:val="0"/>
          <w:w w:val="140"/>
          <w:sz w:val="22"/>
          <w:szCs w:val="22"/>
        </w:rPr>
        <w:t>◦</w:t>
      </w:r>
      <w:r>
        <w:rPr>
          <w:rFonts w:cs="Times New Roman" w:hAnsi="Times New Roman" w:eastAsia="Times New Roman" w:ascii="Times New Roman"/>
          <w:spacing w:val="-16"/>
          <w:w w:val="14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Main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6"/>
          <w:sz w:val="22"/>
          <w:szCs w:val="22"/>
        </w:rPr>
        <w:t>responsibilities</w:t>
      </w:r>
      <w:r>
        <w:rPr>
          <w:rFonts w:cs="Calibri" w:hAnsi="Calibri" w:eastAsia="Calibri" w:ascii="Calibri"/>
          <w:spacing w:val="0"/>
          <w:w w:val="106"/>
          <w:sz w:val="22"/>
          <w:szCs w:val="22"/>
        </w:rPr>
        <w:t>                  </w:t>
      </w:r>
      <w:r>
        <w:rPr>
          <w:rFonts w:cs="Calibri" w:hAnsi="Calibri" w:eastAsia="Calibri" w:ascii="Calibri"/>
          <w:spacing w:val="7"/>
          <w:w w:val="10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&lt;List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of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7"/>
          <w:sz w:val="22"/>
          <w:szCs w:val="22"/>
        </w:rPr>
        <w:t>activities&gt;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before="9" w:lineRule="exact" w:line="320"/>
        <w:ind w:left="228"/>
      </w:pPr>
      <w:r>
        <w:rPr>
          <w:rFonts w:cs="Calibri" w:hAnsi="Calibri" w:eastAsia="Calibri" w:ascii="Calibri"/>
          <w:color w:val="0A7096"/>
          <w:spacing w:val="14"/>
          <w:w w:val="140"/>
          <w:sz w:val="29"/>
          <w:szCs w:val="29"/>
        </w:rPr>
        <w:t>E</w:t>
      </w:r>
      <w:r>
        <w:rPr>
          <w:rFonts w:cs="Calibri" w:hAnsi="Calibri" w:eastAsia="Calibri" w:ascii="Calibri"/>
          <w:color w:val="0A7096"/>
          <w:spacing w:val="14"/>
          <w:w w:val="117"/>
          <w:sz w:val="23"/>
          <w:szCs w:val="23"/>
        </w:rPr>
        <w:t>D</w:t>
      </w:r>
      <w:r>
        <w:rPr>
          <w:rFonts w:cs="Calibri" w:hAnsi="Calibri" w:eastAsia="Calibri" w:ascii="Calibri"/>
          <w:color w:val="0A7096"/>
          <w:spacing w:val="14"/>
          <w:w w:val="112"/>
          <w:sz w:val="23"/>
          <w:szCs w:val="23"/>
        </w:rPr>
        <w:t>U</w:t>
      </w:r>
      <w:r>
        <w:rPr>
          <w:rFonts w:cs="Calibri" w:hAnsi="Calibri" w:eastAsia="Calibri" w:ascii="Calibri"/>
          <w:color w:val="0A7096"/>
          <w:spacing w:val="14"/>
          <w:w w:val="135"/>
          <w:sz w:val="23"/>
          <w:szCs w:val="23"/>
        </w:rPr>
        <w:t>C</w:t>
      </w:r>
      <w:r>
        <w:rPr>
          <w:rFonts w:cs="Calibri" w:hAnsi="Calibri" w:eastAsia="Calibri" w:ascii="Calibri"/>
          <w:color w:val="0A7096"/>
          <w:spacing w:val="-14"/>
          <w:w w:val="115"/>
          <w:sz w:val="23"/>
          <w:szCs w:val="23"/>
        </w:rPr>
        <w:t>A</w:t>
      </w:r>
      <w:r>
        <w:rPr>
          <w:rFonts w:cs="Calibri" w:hAnsi="Calibri" w:eastAsia="Calibri" w:ascii="Calibri"/>
          <w:color w:val="0A7096"/>
          <w:spacing w:val="14"/>
          <w:w w:val="125"/>
          <w:sz w:val="23"/>
          <w:szCs w:val="23"/>
        </w:rPr>
        <w:t>T</w:t>
      </w:r>
      <w:r>
        <w:rPr>
          <w:rFonts w:cs="Calibri" w:hAnsi="Calibri" w:eastAsia="Calibri" w:ascii="Calibri"/>
          <w:color w:val="0A7096"/>
          <w:spacing w:val="14"/>
          <w:w w:val="110"/>
          <w:sz w:val="23"/>
          <w:szCs w:val="23"/>
        </w:rPr>
        <w:t>I</w:t>
      </w:r>
      <w:r>
        <w:rPr>
          <w:rFonts w:cs="Calibri" w:hAnsi="Calibri" w:eastAsia="Calibri" w:ascii="Calibri"/>
          <w:color w:val="0A7096"/>
          <w:spacing w:val="14"/>
          <w:w w:val="117"/>
          <w:sz w:val="23"/>
          <w:szCs w:val="23"/>
        </w:rPr>
        <w:t>O</w:t>
      </w:r>
      <w:r>
        <w:rPr>
          <w:rFonts w:cs="Calibri" w:hAnsi="Calibri" w:eastAsia="Calibri" w:ascii="Calibri"/>
          <w:color w:val="0A7096"/>
          <w:spacing w:val="0"/>
          <w:w w:val="111"/>
          <w:sz w:val="23"/>
          <w:szCs w:val="23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3"/>
          <w:szCs w:val="2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4"/>
        <w:ind w:left="220"/>
      </w:pPr>
      <w:r>
        <w:rPr>
          <w:rFonts w:cs="Times New Roman" w:hAnsi="Times New Roman" w:eastAsia="Times New Roman" w:ascii="Times New Roman"/>
          <w:color w:val="0A7096"/>
          <w:spacing w:val="0"/>
          <w:w w:val="198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A7096"/>
          <w:spacing w:val="-48"/>
          <w:w w:val="198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12"/>
          <w:w w:val="108"/>
          <w:sz w:val="22"/>
          <w:szCs w:val="22"/>
        </w:rPr>
        <w:t>P</w:t>
      </w:r>
      <w:r>
        <w:rPr>
          <w:rFonts w:cs="Calibri" w:hAnsi="Calibri" w:eastAsia="Calibri" w:ascii="Calibri"/>
          <w:color w:val="000000"/>
          <w:spacing w:val="0"/>
          <w:w w:val="108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3"/>
          <w:w w:val="108"/>
          <w:sz w:val="22"/>
          <w:szCs w:val="22"/>
        </w:rPr>
        <w:t>r</w:t>
      </w:r>
      <w:r>
        <w:rPr>
          <w:rFonts w:cs="Calibri" w:hAnsi="Calibri" w:eastAsia="Calibri" w:ascii="Calibri"/>
          <w:color w:val="000000"/>
          <w:spacing w:val="0"/>
          <w:w w:val="108"/>
          <w:sz w:val="22"/>
          <w:szCs w:val="22"/>
        </w:rPr>
        <w:t>iod</w:t>
      </w:r>
      <w:r>
        <w:rPr>
          <w:rFonts w:cs="Calibri" w:hAnsi="Calibri" w:eastAsia="Calibri" w:ascii="Calibri"/>
          <w:color w:val="000000"/>
          <w:spacing w:val="0"/>
          <w:w w:val="108"/>
          <w:sz w:val="22"/>
          <w:szCs w:val="22"/>
        </w:rPr>
        <w:t>                                          </w:t>
      </w:r>
      <w:r>
        <w:rPr>
          <w:rFonts w:cs="Calibri" w:hAnsi="Calibri" w:eastAsia="Calibri" w:ascii="Calibri"/>
          <w:color w:val="000000"/>
          <w:spacing w:val="42"/>
          <w:w w:val="108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16"/>
          <w:sz w:val="22"/>
          <w:szCs w:val="22"/>
        </w:rPr>
        <w:t>&lt;</w:t>
      </w:r>
      <w:r>
        <w:rPr>
          <w:rFonts w:cs="Calibri" w:hAnsi="Calibri" w:eastAsia="Calibri" w:ascii="Calibri"/>
          <w:color w:val="000000"/>
          <w:spacing w:val="-31"/>
          <w:w w:val="135"/>
          <w:sz w:val="22"/>
          <w:szCs w:val="22"/>
        </w:rPr>
        <w:t>Y</w:t>
      </w:r>
      <w:r>
        <w:rPr>
          <w:rFonts w:cs="Calibri" w:hAnsi="Calibri" w:eastAsia="Calibri" w:ascii="Calibri"/>
          <w:color w:val="000000"/>
          <w:spacing w:val="0"/>
          <w:w w:val="111"/>
          <w:sz w:val="22"/>
          <w:szCs w:val="22"/>
        </w:rPr>
        <w:t>ear&gt;–&lt;</w:t>
      </w:r>
      <w:r>
        <w:rPr>
          <w:rFonts w:cs="Calibri" w:hAnsi="Calibri" w:eastAsia="Calibri" w:ascii="Calibri"/>
          <w:color w:val="000000"/>
          <w:spacing w:val="-31"/>
          <w:w w:val="135"/>
          <w:sz w:val="22"/>
          <w:szCs w:val="22"/>
        </w:rPr>
        <w:t>Y</w:t>
      </w:r>
      <w:r>
        <w:rPr>
          <w:rFonts w:cs="Calibri" w:hAnsi="Calibri" w:eastAsia="Calibri" w:ascii="Calibri"/>
          <w:color w:val="000000"/>
          <w:spacing w:val="0"/>
          <w:w w:val="110"/>
          <w:sz w:val="22"/>
          <w:szCs w:val="22"/>
        </w:rPr>
        <w:t>ear&gt;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62"/>
        <w:ind w:left="220"/>
      </w:pPr>
      <w:r>
        <w:rPr>
          <w:rFonts w:cs="Times New Roman" w:hAnsi="Times New Roman" w:eastAsia="Times New Roman" w:ascii="Times New Roman"/>
          <w:spacing w:val="0"/>
          <w:w w:val="140"/>
          <w:sz w:val="22"/>
          <w:szCs w:val="22"/>
        </w:rPr>
        <w:t>◦</w:t>
      </w:r>
      <w:r>
        <w:rPr>
          <w:rFonts w:cs="Times New Roman" w:hAnsi="Times New Roman" w:eastAsia="Times New Roman" w:ascii="Times New Roman"/>
          <w:spacing w:val="-16"/>
          <w:w w:val="14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8"/>
          <w:sz w:val="22"/>
          <w:szCs w:val="22"/>
        </w:rPr>
        <w:t>Accquired</w:t>
      </w:r>
      <w:r>
        <w:rPr>
          <w:rFonts w:cs="Calibri" w:hAnsi="Calibri" w:eastAsia="Calibri" w:ascii="Calibri"/>
          <w:spacing w:val="7"/>
          <w:w w:val="108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qualifications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</w:t>
      </w:r>
      <w:r>
        <w:rPr>
          <w:rFonts w:cs="Calibri" w:hAnsi="Calibri" w:eastAsia="Calibri" w:ascii="Calibri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2"/>
          <w:sz w:val="22"/>
          <w:szCs w:val="22"/>
        </w:rPr>
        <w:t>&lt;Title&gt;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220"/>
      </w:pPr>
      <w:r>
        <w:rPr>
          <w:rFonts w:cs="Times New Roman" w:hAnsi="Times New Roman" w:eastAsia="Times New Roman" w:ascii="Times New Roman"/>
          <w:spacing w:val="0"/>
          <w:w w:val="140"/>
          <w:sz w:val="22"/>
          <w:szCs w:val="22"/>
        </w:rPr>
        <w:t>◦</w:t>
      </w:r>
      <w:r>
        <w:rPr>
          <w:rFonts w:cs="Times New Roman" w:hAnsi="Times New Roman" w:eastAsia="Times New Roman" w:ascii="Times New Roman"/>
          <w:spacing w:val="-16"/>
          <w:w w:val="14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Institute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</w:t>
      </w:r>
      <w:r>
        <w:rPr>
          <w:rFonts w:cs="Calibri" w:hAnsi="Calibri" w:eastAsia="Calibri" w:ascii="Calibri"/>
          <w:spacing w:val="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0"/>
          <w:sz w:val="22"/>
          <w:szCs w:val="22"/>
        </w:rPr>
        <w:t>&lt;Name</w:t>
      </w:r>
      <w:r>
        <w:rPr>
          <w:rFonts w:cs="Calibri" w:hAnsi="Calibri" w:eastAsia="Calibri" w:ascii="Calibri"/>
          <w:spacing w:val="6"/>
          <w:w w:val="11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of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3"/>
          <w:sz w:val="22"/>
          <w:szCs w:val="22"/>
        </w:rPr>
        <w:t>educational</w:t>
      </w:r>
      <w:r>
        <w:rPr>
          <w:rFonts w:cs="Calibri" w:hAnsi="Calibri" w:eastAsia="Calibri" w:ascii="Calibri"/>
          <w:spacing w:val="41"/>
          <w:w w:val="103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3"/>
          <w:sz w:val="22"/>
          <w:szCs w:val="22"/>
        </w:rPr>
        <w:t>institution&gt;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220"/>
      </w:pPr>
      <w:r>
        <w:rPr>
          <w:rFonts w:cs="Times New Roman" w:hAnsi="Times New Roman" w:eastAsia="Times New Roman" w:ascii="Times New Roman"/>
          <w:spacing w:val="0"/>
          <w:w w:val="140"/>
          <w:sz w:val="22"/>
          <w:szCs w:val="22"/>
        </w:rPr>
        <w:t>◦</w:t>
      </w:r>
      <w:r>
        <w:rPr>
          <w:rFonts w:cs="Times New Roman" w:hAnsi="Times New Roman" w:eastAsia="Times New Roman" w:ascii="Times New Roman"/>
          <w:spacing w:val="-16"/>
          <w:w w:val="14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8"/>
          <w:sz w:val="22"/>
          <w:szCs w:val="22"/>
        </w:rPr>
        <w:t>P</w:t>
      </w:r>
      <w:r>
        <w:rPr>
          <w:rFonts w:cs="Calibri" w:hAnsi="Calibri" w:eastAsia="Calibri" w:ascii="Calibri"/>
          <w:spacing w:val="3"/>
          <w:w w:val="108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8"/>
          <w:sz w:val="22"/>
          <w:szCs w:val="22"/>
        </w:rPr>
        <w:t>incipal</w:t>
      </w:r>
      <w:r>
        <w:rPr>
          <w:rFonts w:cs="Calibri" w:hAnsi="Calibri" w:eastAsia="Calibri" w:ascii="Calibri"/>
          <w:spacing w:val="7"/>
          <w:w w:val="108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8"/>
          <w:sz w:val="22"/>
          <w:szCs w:val="22"/>
        </w:rPr>
        <w:t>subjects</w:t>
      </w:r>
      <w:r>
        <w:rPr>
          <w:rFonts w:cs="Calibri" w:hAnsi="Calibri" w:eastAsia="Calibri" w:ascii="Calibri"/>
          <w:spacing w:val="0"/>
          <w:w w:val="108"/>
          <w:sz w:val="22"/>
          <w:szCs w:val="22"/>
        </w:rPr>
        <w:t>                      </w:t>
      </w:r>
      <w:r>
        <w:rPr>
          <w:rFonts w:cs="Calibri" w:hAnsi="Calibri" w:eastAsia="Calibri" w:ascii="Calibri"/>
          <w:spacing w:val="44"/>
          <w:w w:val="108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&lt;List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of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major</w:t>
      </w:r>
      <w:r>
        <w:rPr>
          <w:rFonts w:cs="Calibri" w:hAnsi="Calibri" w:eastAsia="Calibri" w:ascii="Calibri"/>
          <w:spacing w:val="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0"/>
          <w:sz w:val="22"/>
          <w:szCs w:val="22"/>
        </w:rPr>
        <w:t>subjects&gt;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220"/>
      </w:pPr>
      <w:r>
        <w:rPr>
          <w:rFonts w:cs="Times New Roman" w:hAnsi="Times New Roman" w:eastAsia="Times New Roman" w:ascii="Times New Roman"/>
          <w:spacing w:val="0"/>
          <w:w w:val="140"/>
          <w:sz w:val="22"/>
          <w:szCs w:val="22"/>
        </w:rPr>
        <w:t>◦</w:t>
      </w:r>
      <w:r>
        <w:rPr>
          <w:rFonts w:cs="Times New Roman" w:hAnsi="Times New Roman" w:eastAsia="Times New Roman" w:ascii="Times New Roman"/>
          <w:spacing w:val="-16"/>
          <w:w w:val="14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Minor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9"/>
          <w:sz w:val="22"/>
          <w:szCs w:val="22"/>
        </w:rPr>
        <w:t>subjects</w:t>
      </w:r>
      <w:r>
        <w:rPr>
          <w:rFonts w:cs="Calibri" w:hAnsi="Calibri" w:eastAsia="Calibri" w:ascii="Calibri"/>
          <w:spacing w:val="0"/>
          <w:w w:val="109"/>
          <w:sz w:val="22"/>
          <w:szCs w:val="22"/>
        </w:rPr>
        <w:t>                           </w:t>
      </w:r>
      <w:r>
        <w:rPr>
          <w:rFonts w:cs="Calibri" w:hAnsi="Calibri" w:eastAsia="Calibri" w:ascii="Calibri"/>
          <w:spacing w:val="48"/>
          <w:w w:val="109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&lt;List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of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minor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0"/>
          <w:sz w:val="22"/>
          <w:szCs w:val="22"/>
        </w:rPr>
        <w:t>subjects&gt;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220"/>
      </w:pPr>
      <w:r>
        <w:rPr>
          <w:rFonts w:cs="Times New Roman" w:hAnsi="Times New Roman" w:eastAsia="Times New Roman" w:ascii="Times New Roman"/>
          <w:spacing w:val="0"/>
          <w:w w:val="140"/>
          <w:sz w:val="22"/>
          <w:szCs w:val="22"/>
        </w:rPr>
        <w:t>◦</w:t>
      </w:r>
      <w:r>
        <w:rPr>
          <w:rFonts w:cs="Times New Roman" w:hAnsi="Times New Roman" w:eastAsia="Times New Roman" w:ascii="Times New Roman"/>
          <w:spacing w:val="-16"/>
          <w:w w:val="14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0"/>
          <w:w w:val="111"/>
          <w:sz w:val="22"/>
          <w:szCs w:val="22"/>
        </w:rPr>
        <w:t>A</w:t>
      </w:r>
      <w:r>
        <w:rPr>
          <w:rFonts w:cs="Calibri" w:hAnsi="Calibri" w:eastAsia="Calibri" w:ascii="Calibri"/>
          <w:spacing w:val="-6"/>
          <w:w w:val="111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11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11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11"/>
          <w:sz w:val="22"/>
          <w:szCs w:val="22"/>
        </w:rPr>
        <w:t>age</w:t>
      </w:r>
      <w:r>
        <w:rPr>
          <w:rFonts w:cs="Calibri" w:hAnsi="Calibri" w:eastAsia="Calibri" w:ascii="Calibri"/>
          <w:spacing w:val="10"/>
          <w:w w:val="11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&lt;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4"/>
          <w:w w:val="111"/>
          <w:sz w:val="22"/>
          <w:szCs w:val="22"/>
        </w:rPr>
        <w:t>a</w:t>
      </w:r>
      <w:r>
        <w:rPr>
          <w:rFonts w:cs="Calibri" w:hAnsi="Calibri" w:eastAsia="Calibri" w:ascii="Calibri"/>
          <w:spacing w:val="-6"/>
          <w:w w:val="111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11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11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11"/>
          <w:sz w:val="22"/>
          <w:szCs w:val="22"/>
        </w:rPr>
        <w:t>age</w:t>
      </w:r>
      <w:r>
        <w:rPr>
          <w:rFonts w:cs="Calibri" w:hAnsi="Calibri" w:eastAsia="Calibri" w:ascii="Calibri"/>
          <w:spacing w:val="9"/>
          <w:w w:val="11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17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94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11"/>
          <w:sz w:val="22"/>
          <w:szCs w:val="22"/>
        </w:rPr>
        <w:t>ade&gt;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4"/>
        <w:ind w:left="220"/>
      </w:pPr>
      <w:r>
        <w:rPr>
          <w:rFonts w:cs="Times New Roman" w:hAnsi="Times New Roman" w:eastAsia="Times New Roman" w:ascii="Times New Roman"/>
          <w:color w:val="0A7096"/>
          <w:spacing w:val="0"/>
          <w:w w:val="198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A7096"/>
          <w:spacing w:val="-48"/>
          <w:w w:val="198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12"/>
          <w:w w:val="108"/>
          <w:sz w:val="22"/>
          <w:szCs w:val="22"/>
        </w:rPr>
        <w:t>P</w:t>
      </w:r>
      <w:r>
        <w:rPr>
          <w:rFonts w:cs="Calibri" w:hAnsi="Calibri" w:eastAsia="Calibri" w:ascii="Calibri"/>
          <w:color w:val="000000"/>
          <w:spacing w:val="0"/>
          <w:w w:val="108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3"/>
          <w:w w:val="108"/>
          <w:sz w:val="22"/>
          <w:szCs w:val="22"/>
        </w:rPr>
        <w:t>r</w:t>
      </w:r>
      <w:r>
        <w:rPr>
          <w:rFonts w:cs="Calibri" w:hAnsi="Calibri" w:eastAsia="Calibri" w:ascii="Calibri"/>
          <w:color w:val="000000"/>
          <w:spacing w:val="0"/>
          <w:w w:val="108"/>
          <w:sz w:val="22"/>
          <w:szCs w:val="22"/>
        </w:rPr>
        <w:t>iod</w:t>
      </w:r>
      <w:r>
        <w:rPr>
          <w:rFonts w:cs="Calibri" w:hAnsi="Calibri" w:eastAsia="Calibri" w:ascii="Calibri"/>
          <w:color w:val="000000"/>
          <w:spacing w:val="0"/>
          <w:w w:val="108"/>
          <w:sz w:val="22"/>
          <w:szCs w:val="22"/>
        </w:rPr>
        <w:t>                                          </w:t>
      </w:r>
      <w:r>
        <w:rPr>
          <w:rFonts w:cs="Calibri" w:hAnsi="Calibri" w:eastAsia="Calibri" w:ascii="Calibri"/>
          <w:color w:val="000000"/>
          <w:spacing w:val="42"/>
          <w:w w:val="108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16"/>
          <w:sz w:val="22"/>
          <w:szCs w:val="22"/>
        </w:rPr>
        <w:t>&lt;</w:t>
      </w:r>
      <w:r>
        <w:rPr>
          <w:rFonts w:cs="Calibri" w:hAnsi="Calibri" w:eastAsia="Calibri" w:ascii="Calibri"/>
          <w:color w:val="000000"/>
          <w:spacing w:val="-31"/>
          <w:w w:val="135"/>
          <w:sz w:val="22"/>
          <w:szCs w:val="22"/>
        </w:rPr>
        <w:t>Y</w:t>
      </w:r>
      <w:r>
        <w:rPr>
          <w:rFonts w:cs="Calibri" w:hAnsi="Calibri" w:eastAsia="Calibri" w:ascii="Calibri"/>
          <w:color w:val="000000"/>
          <w:spacing w:val="0"/>
          <w:w w:val="111"/>
          <w:sz w:val="22"/>
          <w:szCs w:val="22"/>
        </w:rPr>
        <w:t>ear&gt;–&lt;</w:t>
      </w:r>
      <w:r>
        <w:rPr>
          <w:rFonts w:cs="Calibri" w:hAnsi="Calibri" w:eastAsia="Calibri" w:ascii="Calibri"/>
          <w:color w:val="000000"/>
          <w:spacing w:val="-31"/>
          <w:w w:val="135"/>
          <w:sz w:val="22"/>
          <w:szCs w:val="22"/>
        </w:rPr>
        <w:t>Y</w:t>
      </w:r>
      <w:r>
        <w:rPr>
          <w:rFonts w:cs="Calibri" w:hAnsi="Calibri" w:eastAsia="Calibri" w:ascii="Calibri"/>
          <w:color w:val="000000"/>
          <w:spacing w:val="0"/>
          <w:w w:val="110"/>
          <w:sz w:val="22"/>
          <w:szCs w:val="22"/>
        </w:rPr>
        <w:t>ear&gt;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2"/>
        <w:ind w:left="220"/>
      </w:pPr>
      <w:r>
        <w:rPr>
          <w:rFonts w:cs="Times New Roman" w:hAnsi="Times New Roman" w:eastAsia="Times New Roman" w:ascii="Times New Roman"/>
          <w:spacing w:val="0"/>
          <w:w w:val="140"/>
          <w:sz w:val="22"/>
          <w:szCs w:val="22"/>
        </w:rPr>
        <w:t>◦</w:t>
      </w:r>
      <w:r>
        <w:rPr>
          <w:rFonts w:cs="Times New Roman" w:hAnsi="Times New Roman" w:eastAsia="Times New Roman" w:ascii="Times New Roman"/>
          <w:spacing w:val="-16"/>
          <w:w w:val="14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8"/>
          <w:sz w:val="22"/>
          <w:szCs w:val="22"/>
        </w:rPr>
        <w:t>Accquired</w:t>
      </w:r>
      <w:r>
        <w:rPr>
          <w:rFonts w:cs="Calibri" w:hAnsi="Calibri" w:eastAsia="Calibri" w:ascii="Calibri"/>
          <w:spacing w:val="7"/>
          <w:w w:val="108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qualifications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</w:t>
      </w:r>
      <w:r>
        <w:rPr>
          <w:rFonts w:cs="Calibri" w:hAnsi="Calibri" w:eastAsia="Calibri" w:ascii="Calibri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9"/>
          <w:sz w:val="22"/>
          <w:szCs w:val="22"/>
        </w:rPr>
        <w:t>&lt;Title&gt;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220"/>
      </w:pPr>
      <w:r>
        <w:rPr>
          <w:rFonts w:cs="Times New Roman" w:hAnsi="Times New Roman" w:eastAsia="Times New Roman" w:ascii="Times New Roman"/>
          <w:spacing w:val="0"/>
          <w:w w:val="140"/>
          <w:sz w:val="22"/>
          <w:szCs w:val="22"/>
        </w:rPr>
        <w:t>◦</w:t>
      </w:r>
      <w:r>
        <w:rPr>
          <w:rFonts w:cs="Times New Roman" w:hAnsi="Times New Roman" w:eastAsia="Times New Roman" w:ascii="Times New Roman"/>
          <w:spacing w:val="-16"/>
          <w:w w:val="14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7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7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7"/>
          <w:sz w:val="22"/>
          <w:szCs w:val="22"/>
        </w:rPr>
        <w:t>aduate</w:t>
      </w:r>
      <w:r>
        <w:rPr>
          <w:rFonts w:cs="Calibri" w:hAnsi="Calibri" w:eastAsia="Calibri" w:ascii="Calibri"/>
          <w:spacing w:val="12"/>
          <w:w w:val="107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school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</w:t>
      </w:r>
      <w:r>
        <w:rPr>
          <w:rFonts w:cs="Calibri" w:hAnsi="Calibri" w:eastAsia="Calibri" w:ascii="Calibri"/>
          <w:spacing w:val="3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0"/>
          <w:sz w:val="22"/>
          <w:szCs w:val="22"/>
        </w:rPr>
        <w:t>&lt;Name</w:t>
      </w:r>
      <w:r>
        <w:rPr>
          <w:rFonts w:cs="Calibri" w:hAnsi="Calibri" w:eastAsia="Calibri" w:ascii="Calibri"/>
          <w:spacing w:val="6"/>
          <w:w w:val="11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of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0"/>
          <w:sz w:val="22"/>
          <w:szCs w:val="22"/>
        </w:rPr>
        <w:t>school&gt;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before="9" w:lineRule="exact" w:line="320"/>
        <w:ind w:left="228"/>
      </w:pPr>
      <w:r>
        <w:rPr>
          <w:rFonts w:cs="Calibri" w:hAnsi="Calibri" w:eastAsia="Calibri" w:ascii="Calibri"/>
          <w:color w:val="0A7096"/>
          <w:spacing w:val="14"/>
          <w:w w:val="136"/>
          <w:sz w:val="29"/>
          <w:szCs w:val="29"/>
        </w:rPr>
        <w:t>R</w:t>
      </w:r>
      <w:r>
        <w:rPr>
          <w:rFonts w:cs="Calibri" w:hAnsi="Calibri" w:eastAsia="Calibri" w:ascii="Calibri"/>
          <w:color w:val="0A7096"/>
          <w:spacing w:val="14"/>
          <w:w w:val="136"/>
          <w:sz w:val="23"/>
          <w:szCs w:val="23"/>
        </w:rPr>
        <w:t>E</w:t>
      </w:r>
      <w:r>
        <w:rPr>
          <w:rFonts w:cs="Calibri" w:hAnsi="Calibri" w:eastAsia="Calibri" w:ascii="Calibri"/>
          <w:color w:val="0A7096"/>
          <w:spacing w:val="14"/>
          <w:w w:val="145"/>
          <w:sz w:val="23"/>
          <w:szCs w:val="23"/>
        </w:rPr>
        <w:t>S</w:t>
      </w:r>
      <w:r>
        <w:rPr>
          <w:rFonts w:cs="Calibri" w:hAnsi="Calibri" w:eastAsia="Calibri" w:ascii="Calibri"/>
          <w:color w:val="0A7096"/>
          <w:spacing w:val="14"/>
          <w:w w:val="136"/>
          <w:sz w:val="23"/>
          <w:szCs w:val="23"/>
        </w:rPr>
        <w:t>E</w:t>
      </w:r>
      <w:r>
        <w:rPr>
          <w:rFonts w:cs="Calibri" w:hAnsi="Calibri" w:eastAsia="Calibri" w:ascii="Calibri"/>
          <w:color w:val="0A7096"/>
          <w:spacing w:val="14"/>
          <w:w w:val="115"/>
          <w:sz w:val="23"/>
          <w:szCs w:val="23"/>
        </w:rPr>
        <w:t>A</w:t>
      </w:r>
      <w:r>
        <w:rPr>
          <w:rFonts w:cs="Calibri" w:hAnsi="Calibri" w:eastAsia="Calibri" w:ascii="Calibri"/>
          <w:color w:val="0A7096"/>
          <w:spacing w:val="14"/>
          <w:w w:val="132"/>
          <w:sz w:val="23"/>
          <w:szCs w:val="23"/>
        </w:rPr>
        <w:t>R</w:t>
      </w:r>
      <w:r>
        <w:rPr>
          <w:rFonts w:cs="Calibri" w:hAnsi="Calibri" w:eastAsia="Calibri" w:ascii="Calibri"/>
          <w:color w:val="0A7096"/>
          <w:spacing w:val="14"/>
          <w:w w:val="135"/>
          <w:sz w:val="23"/>
          <w:szCs w:val="23"/>
        </w:rPr>
        <w:t>C</w:t>
      </w:r>
      <w:r>
        <w:rPr>
          <w:rFonts w:cs="Calibri" w:hAnsi="Calibri" w:eastAsia="Calibri" w:ascii="Calibri"/>
          <w:color w:val="0A7096"/>
          <w:spacing w:val="0"/>
          <w:w w:val="115"/>
          <w:sz w:val="23"/>
          <w:szCs w:val="23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3"/>
          <w:szCs w:val="2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4" w:lineRule="exact" w:line="260"/>
        <w:ind w:left="220"/>
      </w:pPr>
      <w:r>
        <w:rPr>
          <w:rFonts w:cs="Times New Roman" w:hAnsi="Times New Roman" w:eastAsia="Times New Roman" w:ascii="Times New Roman"/>
          <w:color w:val="0A7096"/>
          <w:spacing w:val="0"/>
          <w:w w:val="198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A7096"/>
          <w:spacing w:val="-48"/>
          <w:w w:val="198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Diploma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thesis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                              </w:t>
      </w:r>
      <w:r>
        <w:rPr>
          <w:rFonts w:cs="Calibri" w:hAnsi="Calibri" w:eastAsia="Calibri" w:ascii="Calibri"/>
          <w:color w:val="000000"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"‘&lt;Title</w:t>
      </w:r>
      <w:r>
        <w:rPr>
          <w:rFonts w:cs="Calibri" w:hAnsi="Calibri" w:eastAsia="Calibri" w:ascii="Calibri"/>
          <w:color w:val="000000"/>
          <w:spacing w:val="3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of</w:t>
      </w:r>
      <w:r>
        <w:rPr>
          <w:rFonts w:cs="Calibri" w:hAnsi="Calibri" w:eastAsia="Calibri" w:ascii="Calibri"/>
          <w:color w:val="000000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color w:val="000000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diploma</w:t>
      </w:r>
      <w:r>
        <w:rPr>
          <w:rFonts w:cs="Calibri" w:hAnsi="Calibri" w:eastAsia="Calibri" w:ascii="Calibri"/>
          <w:color w:val="000000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thesis&gt;"’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—</w:t>
      </w:r>
      <w:r>
        <w:rPr>
          <w:rFonts w:cs="Calibri" w:hAnsi="Calibri" w:eastAsia="Calibri" w:ascii="Calibri"/>
          <w:color w:val="000000"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4"/>
          <w:sz w:val="22"/>
          <w:szCs w:val="22"/>
        </w:rPr>
        <w:t>&lt;Institute&gt;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4" w:lineRule="exact" w:line="260"/>
        <w:ind w:left="220"/>
      </w:pPr>
      <w:r>
        <w:rPr>
          <w:rFonts w:cs="Times New Roman" w:hAnsi="Times New Roman" w:eastAsia="Times New Roman" w:ascii="Times New Roman"/>
          <w:color w:val="0A7096"/>
          <w:spacing w:val="0"/>
          <w:w w:val="198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A7096"/>
          <w:spacing w:val="-48"/>
          <w:w w:val="198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10"/>
          <w:sz w:val="22"/>
          <w:szCs w:val="22"/>
        </w:rPr>
        <w:t>Seminar</w:t>
      </w:r>
      <w:r>
        <w:rPr>
          <w:rFonts w:cs="Calibri" w:hAnsi="Calibri" w:eastAsia="Calibri" w:ascii="Calibri"/>
          <w:color w:val="000000"/>
          <w:spacing w:val="6"/>
          <w:w w:val="11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paper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                              </w:t>
      </w:r>
      <w:r>
        <w:rPr>
          <w:rFonts w:cs="Calibri" w:hAnsi="Calibri" w:eastAsia="Calibri" w:ascii="Calibri"/>
          <w:color w:val="000000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"‘&lt;Title</w:t>
      </w:r>
      <w:r>
        <w:rPr>
          <w:rFonts w:cs="Calibri" w:hAnsi="Calibri" w:eastAsia="Calibri" w:ascii="Calibri"/>
          <w:color w:val="000000"/>
          <w:spacing w:val="3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of</w:t>
      </w:r>
      <w:r>
        <w:rPr>
          <w:rFonts w:cs="Calibri" w:hAnsi="Calibri" w:eastAsia="Calibri" w:ascii="Calibri"/>
          <w:color w:val="000000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color w:val="000000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seminar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paper&gt;"’</w:t>
      </w:r>
      <w:r>
        <w:rPr>
          <w:rFonts w:cs="Calibri" w:hAnsi="Calibri" w:eastAsia="Calibri" w:ascii="Calibri"/>
          <w:color w:val="000000"/>
          <w:spacing w:val="4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—</w:t>
      </w:r>
      <w:r>
        <w:rPr>
          <w:rFonts w:cs="Calibri" w:hAnsi="Calibri" w:eastAsia="Calibri" w:ascii="Calibri"/>
          <w:color w:val="000000"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4"/>
          <w:sz w:val="22"/>
          <w:szCs w:val="22"/>
        </w:rPr>
        <w:t>&lt;Institute&gt;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3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before="9" w:lineRule="exact" w:line="320"/>
        <w:ind w:left="228"/>
      </w:pPr>
      <w:r>
        <w:rPr>
          <w:rFonts w:cs="Calibri" w:hAnsi="Calibri" w:eastAsia="Calibri" w:ascii="Calibri"/>
          <w:color w:val="0A7096"/>
          <w:spacing w:val="14"/>
          <w:w w:val="132"/>
          <w:sz w:val="29"/>
          <w:szCs w:val="29"/>
        </w:rPr>
        <w:t>P</w:t>
      </w:r>
      <w:r>
        <w:rPr>
          <w:rFonts w:cs="Calibri" w:hAnsi="Calibri" w:eastAsia="Calibri" w:ascii="Calibri"/>
          <w:color w:val="0A7096"/>
          <w:spacing w:val="14"/>
          <w:w w:val="112"/>
          <w:sz w:val="23"/>
          <w:szCs w:val="23"/>
        </w:rPr>
        <w:t>U</w:t>
      </w:r>
      <w:r>
        <w:rPr>
          <w:rFonts w:cs="Calibri" w:hAnsi="Calibri" w:eastAsia="Calibri" w:ascii="Calibri"/>
          <w:color w:val="0A7096"/>
          <w:spacing w:val="14"/>
          <w:w w:val="122"/>
          <w:sz w:val="23"/>
          <w:szCs w:val="23"/>
        </w:rPr>
        <w:t>B</w:t>
      </w:r>
      <w:r>
        <w:rPr>
          <w:rFonts w:cs="Calibri" w:hAnsi="Calibri" w:eastAsia="Calibri" w:ascii="Calibri"/>
          <w:color w:val="0A7096"/>
          <w:spacing w:val="14"/>
          <w:w w:val="132"/>
          <w:sz w:val="23"/>
          <w:szCs w:val="23"/>
        </w:rPr>
        <w:t>L</w:t>
      </w:r>
      <w:r>
        <w:rPr>
          <w:rFonts w:cs="Calibri" w:hAnsi="Calibri" w:eastAsia="Calibri" w:ascii="Calibri"/>
          <w:color w:val="0A7096"/>
          <w:spacing w:val="14"/>
          <w:w w:val="110"/>
          <w:sz w:val="23"/>
          <w:szCs w:val="23"/>
        </w:rPr>
        <w:t>I</w:t>
      </w:r>
      <w:r>
        <w:rPr>
          <w:rFonts w:cs="Calibri" w:hAnsi="Calibri" w:eastAsia="Calibri" w:ascii="Calibri"/>
          <w:color w:val="0A7096"/>
          <w:spacing w:val="14"/>
          <w:w w:val="135"/>
          <w:sz w:val="23"/>
          <w:szCs w:val="23"/>
        </w:rPr>
        <w:t>C</w:t>
      </w:r>
      <w:r>
        <w:rPr>
          <w:rFonts w:cs="Calibri" w:hAnsi="Calibri" w:eastAsia="Calibri" w:ascii="Calibri"/>
          <w:color w:val="0A7096"/>
          <w:spacing w:val="-14"/>
          <w:w w:val="115"/>
          <w:sz w:val="23"/>
          <w:szCs w:val="23"/>
        </w:rPr>
        <w:t>A</w:t>
      </w:r>
      <w:r>
        <w:rPr>
          <w:rFonts w:cs="Calibri" w:hAnsi="Calibri" w:eastAsia="Calibri" w:ascii="Calibri"/>
          <w:color w:val="0A7096"/>
          <w:spacing w:val="14"/>
          <w:w w:val="125"/>
          <w:sz w:val="23"/>
          <w:szCs w:val="23"/>
        </w:rPr>
        <w:t>T</w:t>
      </w:r>
      <w:r>
        <w:rPr>
          <w:rFonts w:cs="Calibri" w:hAnsi="Calibri" w:eastAsia="Calibri" w:ascii="Calibri"/>
          <w:color w:val="0A7096"/>
          <w:spacing w:val="14"/>
          <w:w w:val="110"/>
          <w:sz w:val="23"/>
          <w:szCs w:val="23"/>
        </w:rPr>
        <w:t>I</w:t>
      </w:r>
      <w:r>
        <w:rPr>
          <w:rFonts w:cs="Calibri" w:hAnsi="Calibri" w:eastAsia="Calibri" w:ascii="Calibri"/>
          <w:color w:val="0A7096"/>
          <w:spacing w:val="14"/>
          <w:w w:val="117"/>
          <w:sz w:val="23"/>
          <w:szCs w:val="23"/>
        </w:rPr>
        <w:t>O</w:t>
      </w:r>
      <w:r>
        <w:rPr>
          <w:rFonts w:cs="Calibri" w:hAnsi="Calibri" w:eastAsia="Calibri" w:ascii="Calibri"/>
          <w:color w:val="0A7096"/>
          <w:spacing w:val="14"/>
          <w:w w:val="111"/>
          <w:sz w:val="23"/>
          <w:szCs w:val="23"/>
        </w:rPr>
        <w:t>N</w:t>
      </w:r>
      <w:r>
        <w:rPr>
          <w:rFonts w:cs="Calibri" w:hAnsi="Calibri" w:eastAsia="Calibri" w:ascii="Calibri"/>
          <w:color w:val="0A7096"/>
          <w:spacing w:val="0"/>
          <w:w w:val="145"/>
          <w:sz w:val="23"/>
          <w:szCs w:val="23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3"/>
          <w:szCs w:val="2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0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4"/>
        <w:ind w:left="220"/>
      </w:pPr>
      <w:r>
        <w:rPr>
          <w:rFonts w:cs="Times New Roman" w:hAnsi="Times New Roman" w:eastAsia="Times New Roman" w:ascii="Times New Roman"/>
          <w:color w:val="0A7096"/>
          <w:spacing w:val="0"/>
          <w:w w:val="198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A7096"/>
          <w:spacing w:val="-48"/>
          <w:w w:val="198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6"/>
          <w:sz w:val="22"/>
          <w:szCs w:val="22"/>
        </w:rPr>
        <w:t>Pu</w:t>
      </w:r>
      <w:r>
        <w:rPr>
          <w:rFonts w:cs="Calibri" w:hAnsi="Calibri" w:eastAsia="Calibri" w:ascii="Calibri"/>
          <w:color w:val="000000"/>
          <w:spacing w:val="-4"/>
          <w:w w:val="106"/>
          <w:sz w:val="22"/>
          <w:szCs w:val="22"/>
        </w:rPr>
        <w:t>b</w:t>
      </w:r>
      <w:r>
        <w:rPr>
          <w:rFonts w:cs="Calibri" w:hAnsi="Calibri" w:eastAsia="Calibri" w:ascii="Calibri"/>
          <w:color w:val="000000"/>
          <w:spacing w:val="0"/>
          <w:w w:val="106"/>
          <w:sz w:val="22"/>
          <w:szCs w:val="22"/>
        </w:rPr>
        <w:t>lication</w:t>
      </w:r>
      <w:r>
        <w:rPr>
          <w:rFonts w:cs="Calibri" w:hAnsi="Calibri" w:eastAsia="Calibri" w:ascii="Calibri"/>
          <w:color w:val="000000"/>
          <w:spacing w:val="0"/>
          <w:w w:val="106"/>
          <w:sz w:val="22"/>
          <w:szCs w:val="22"/>
        </w:rPr>
        <w:t>                                   </w:t>
      </w:r>
      <w:r>
        <w:rPr>
          <w:rFonts w:cs="Calibri" w:hAnsi="Calibri" w:eastAsia="Calibri" w:ascii="Calibri"/>
          <w:color w:val="000000"/>
          <w:spacing w:val="13"/>
          <w:w w:val="106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&lt;</w:t>
      </w:r>
      <w:r>
        <w:rPr>
          <w:rFonts w:cs="Calibri" w:hAnsi="Calibri" w:eastAsia="Calibri" w:ascii="Calibri"/>
          <w:color w:val="000000"/>
          <w:spacing w:val="-7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uthor&gt;: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   </w:t>
      </w:r>
      <w:r>
        <w:rPr>
          <w:rFonts w:cs="Calibri" w:hAnsi="Calibri" w:eastAsia="Calibri" w:ascii="Calibri"/>
          <w:color w:val="000000"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&lt;Title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of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pu</w:t>
      </w:r>
      <w:r>
        <w:rPr>
          <w:rFonts w:cs="Calibri" w:hAnsi="Calibri" w:eastAsia="Calibri" w:ascii="Calibri"/>
          <w:color w:val="000000"/>
          <w:spacing w:val="-4"/>
          <w:w w:val="100"/>
          <w:sz w:val="22"/>
          <w:szCs w:val="22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lication&gt;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color w:val="000000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10"/>
          <w:sz w:val="22"/>
          <w:szCs w:val="22"/>
        </w:rPr>
        <w:t>&lt;Name</w:t>
      </w:r>
      <w:r>
        <w:rPr>
          <w:rFonts w:cs="Calibri" w:hAnsi="Calibri" w:eastAsia="Calibri" w:ascii="Calibri"/>
          <w:color w:val="000000"/>
          <w:spacing w:val="0"/>
          <w:w w:val="11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5"/>
          <w:w w:val="11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of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jou</w:t>
      </w:r>
      <w:r>
        <w:rPr>
          <w:rFonts w:cs="Calibri" w:hAnsi="Calibri" w:eastAsia="Calibri" w:ascii="Calibri"/>
          <w:color w:val="000000"/>
          <w:spacing w:val="5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000000"/>
          <w:spacing w:val="0"/>
          <w:w w:val="109"/>
          <w:sz w:val="22"/>
          <w:szCs w:val="22"/>
        </w:rPr>
        <w:t>nal&gt;.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2"/>
        <w:ind w:left="3326" w:right="3529"/>
        <w:sectPr>
          <w:pgNumType w:start="1"/>
          <w:pgMar w:footer="201" w:header="0" w:top="1000" w:bottom="280" w:left="1600" w:right="660"/>
          <w:footerReference w:type="default" r:id="rId4"/>
          <w:pgSz w:w="11920" w:h="16840"/>
        </w:sectPr>
      </w:pPr>
      <w:r>
        <w:pict>
          <v:group style="position:absolute;margin-left:241.933pt;margin-top:-730.594pt;width:0.398pt;height:745.635pt;mso-position-horizontal-relative:page;mso-position-vertical-relative:paragraph;z-index:-215" coordorigin="4839,-14612" coordsize="8,14913">
            <v:shape style="position:absolute;left:4843;top:-14608;width:0;height:1246" coordorigin="4843,-14608" coordsize="0,1246" path="m4843,-13362l4843,-14608e" filled="f" stroked="t" strokeweight="0.398pt" strokecolor="#000000">
              <v:path arrowok="t"/>
            </v:shape>
            <v:shape style="position:absolute;left:4843;top:-13362;width:0;height:722" coordorigin="4843,-13362" coordsize="0,722" path="m4843,-12640l4843,-13362e" filled="f" stroked="t" strokeweight="0.398pt" strokecolor="#000000">
              <v:path arrowok="t"/>
            </v:shape>
            <v:shape style="position:absolute;left:4843;top:-12640;width:0;height:271" coordorigin="4843,-12640" coordsize="0,271" path="m4843,-12369l4843,-12640e" filled="f" stroked="t" strokeweight="0.398pt" strokecolor="#000000">
              <v:path arrowok="t"/>
            </v:shape>
            <v:shape style="position:absolute;left:4843;top:-12369;width:0;height:542" coordorigin="4843,-12369" coordsize="0,542" path="m4843,-11827l4843,-12369e" filled="f" stroked="t" strokeweight="0.398pt" strokecolor="#000000">
              <v:path arrowok="t"/>
            </v:shape>
            <v:shape style="position:absolute;left:4843;top:-11827;width:0;height:271" coordorigin="4843,-11827" coordsize="0,271" path="m4843,-11556l4843,-11827e" filled="f" stroked="t" strokeweight="0.398pt" strokecolor="#000000">
              <v:path arrowok="t"/>
            </v:shape>
            <v:shape style="position:absolute;left:4843;top:-11556;width:0;height:271" coordorigin="4843,-11556" coordsize="0,271" path="m4843,-11285l4843,-11556e" filled="f" stroked="t" strokeweight="0.398pt" strokecolor="#000000">
              <v:path arrowok="t"/>
            </v:shape>
            <v:shape style="position:absolute;left:4843;top:-11285;width:0;height:271" coordorigin="4843,-11285" coordsize="0,271" path="m4843,-11014l4843,-11285e" filled="f" stroked="t" strokeweight="0.398pt" strokecolor="#000000">
              <v:path arrowok="t"/>
            </v:shape>
            <v:shape style="position:absolute;left:4843;top:-11014;width:0;height:271" coordorigin="4843,-11014" coordsize="0,271" path="m4843,-10743l4843,-11014e" filled="f" stroked="t" strokeweight="0.398pt" strokecolor="#000000">
              <v:path arrowok="t"/>
            </v:shape>
            <v:shape style="position:absolute;left:4843;top:-10743;width:0;height:271" coordorigin="4843,-10743" coordsize="0,271" path="m4843,-10472l4843,-10743e" filled="f" stroked="t" strokeweight="0.398pt" strokecolor="#000000">
              <v:path arrowok="t"/>
            </v:shape>
            <v:shape style="position:absolute;left:4843;top:-10472;width:0;height:391" coordorigin="4843,-10472" coordsize="0,391" path="m4843,-10082l4843,-10472e" filled="f" stroked="t" strokeweight="0.398pt" strokecolor="#000000">
              <v:path arrowok="t"/>
            </v:shape>
            <v:shape style="position:absolute;left:4843;top:-10082;width:0;height:451" coordorigin="4843,-10082" coordsize="0,451" path="m4843,-9631l4843,-10082e" filled="f" stroked="t" strokeweight="0.398pt" strokecolor="#000000">
              <v:path arrowok="t"/>
            </v:shape>
            <v:shape style="position:absolute;left:4843;top:-9631;width:0;height:271" coordorigin="4843,-9631" coordsize="0,271" path="m4843,-9360l4843,-9631e" filled="f" stroked="t" strokeweight="0.398pt" strokecolor="#000000">
              <v:path arrowok="t"/>
            </v:shape>
            <v:shape style="position:absolute;left:4843;top:-9360;width:0;height:331" coordorigin="4843,-9360" coordsize="0,331" path="m4843,-9029l4843,-9360e" filled="f" stroked="t" strokeweight="0.398pt" strokecolor="#000000">
              <v:path arrowok="t"/>
            </v:shape>
            <v:shape style="position:absolute;left:4843;top:-9029;width:0;height:542" coordorigin="4843,-9029" coordsize="0,542" path="m4843,-8487l4843,-9029e" filled="f" stroked="t" strokeweight="0.398pt" strokecolor="#000000">
              <v:path arrowok="t"/>
            </v:shape>
            <v:shape style="position:absolute;left:4843;top:-8487;width:0;height:271" coordorigin="4843,-8487" coordsize="0,271" path="m4843,-8216l4843,-8487e" filled="f" stroked="t" strokeweight="0.398pt" strokecolor="#000000">
              <v:path arrowok="t"/>
            </v:shape>
            <v:shape style="position:absolute;left:4843;top:-8216;width:0;height:331" coordorigin="4843,-8216" coordsize="0,331" path="m4843,-7886l4843,-8216e" filled="f" stroked="t" strokeweight="0.398pt" strokecolor="#000000">
              <v:path arrowok="t"/>
            </v:shape>
            <v:shape style="position:absolute;left:4843;top:-7886;width:0;height:271" coordorigin="4843,-7886" coordsize="0,271" path="m4843,-7615l4843,-7886e" filled="f" stroked="t" strokeweight="0.398pt" strokecolor="#000000">
              <v:path arrowok="t"/>
            </v:shape>
            <v:shape style="position:absolute;left:4843;top:-7615;width:0;height:271" coordorigin="4843,-7615" coordsize="0,271" path="m4843,-7344l4843,-7615e" filled="f" stroked="t" strokeweight="0.398pt" strokecolor="#000000">
              <v:path arrowok="t"/>
            </v:shape>
            <v:shape style="position:absolute;left:4843;top:-7344;width:0;height:391" coordorigin="4843,-7344" coordsize="0,391" path="m4843,-6953l4843,-7344e" filled="f" stroked="t" strokeweight="0.398pt" strokecolor="#000000">
              <v:path arrowok="t"/>
            </v:shape>
            <v:shape style="position:absolute;left:4843;top:-6953;width:0;height:451" coordorigin="4843,-6953" coordsize="0,451" path="m4843,-6502l4843,-6953e" filled="f" stroked="t" strokeweight="0.398pt" strokecolor="#000000">
              <v:path arrowok="t"/>
            </v:shape>
            <v:shape style="position:absolute;left:4843;top:-6502;width:0;height:271" coordorigin="4843,-6502" coordsize="0,271" path="m4843,-6231l4843,-6502e" filled="f" stroked="t" strokeweight="0.398pt" strokecolor="#000000">
              <v:path arrowok="t"/>
            </v:shape>
            <v:shape style="position:absolute;left:4843;top:-6231;width:0;height:331" coordorigin="4843,-6231" coordsize="0,331" path="m4843,-5901l4843,-6231e" filled="f" stroked="t" strokeweight="0.398pt" strokecolor="#000000">
              <v:path arrowok="t"/>
            </v:shape>
            <v:shape style="position:absolute;left:4843;top:-5901;width:0;height:271" coordorigin="4843,-5901" coordsize="0,271" path="m4843,-5630l4843,-5901e" filled="f" stroked="t" strokeweight="0.398pt" strokecolor="#000000">
              <v:path arrowok="t"/>
            </v:shape>
            <v:shape style="position:absolute;left:4843;top:-5630;width:0;height:271" coordorigin="4843,-5630" coordsize="0,271" path="m4843,-5359l4843,-5630e" filled="f" stroked="t" strokeweight="0.398pt" strokecolor="#000000">
              <v:path arrowok="t"/>
            </v:shape>
            <v:shape style="position:absolute;left:4843;top:-5359;width:0;height:271" coordorigin="4843,-5359" coordsize="0,271" path="m4843,-5088l4843,-5359e" filled="f" stroked="t" strokeweight="0.398pt" strokecolor="#000000">
              <v:path arrowok="t"/>
            </v:shape>
            <v:shape style="position:absolute;left:4843;top:-5088;width:0;height:271" coordorigin="4843,-5088" coordsize="0,271" path="m4843,-4817l4843,-5088e" filled="f" stroked="t" strokeweight="0.398pt" strokecolor="#000000">
              <v:path arrowok="t"/>
            </v:shape>
            <v:shape style="position:absolute;left:4843;top:-4817;width:0;height:271" coordorigin="4843,-4817" coordsize="0,271" path="m4843,-4546l4843,-4817e" filled="f" stroked="t" strokeweight="0.398pt" strokecolor="#000000">
              <v:path arrowok="t"/>
            </v:shape>
            <v:shape style="position:absolute;left:4843;top:-4546;width:0;height:271" coordorigin="4843,-4546" coordsize="0,271" path="m4843,-4275l4843,-4546e" filled="f" stroked="t" strokeweight="0.398pt" strokecolor="#000000">
              <v:path arrowok="t"/>
            </v:shape>
            <v:shape style="position:absolute;left:4843;top:-4275;width:0;height:331" coordorigin="4843,-4275" coordsize="0,331" path="m4843,-3944l4843,-4275e" filled="f" stroked="t" strokeweight="0.398pt" strokecolor="#000000">
              <v:path arrowok="t"/>
            </v:shape>
            <v:shape style="position:absolute;left:4843;top:-3944;width:0;height:271" coordorigin="4843,-3944" coordsize="0,271" path="m4843,-3673l4843,-3944e" filled="f" stroked="t" strokeweight="0.398pt" strokecolor="#000000">
              <v:path arrowok="t"/>
            </v:shape>
            <v:shape style="position:absolute;left:4843;top:-3673;width:0;height:271" coordorigin="4843,-3673" coordsize="0,271" path="m4843,-3402l4843,-3673e" filled="f" stroked="t" strokeweight="0.398pt" strokecolor="#000000">
              <v:path arrowok="t"/>
            </v:shape>
            <v:shape style="position:absolute;left:4843;top:-3402;width:0;height:391" coordorigin="4843,-3402" coordsize="0,391" path="m4843,-3012l4843,-3402e" filled="f" stroked="t" strokeweight="0.398pt" strokecolor="#000000">
              <v:path arrowok="t"/>
            </v:shape>
            <v:shape style="position:absolute;left:4843;top:-3012;width:0;height:451" coordorigin="4843,-3012" coordsize="0,451" path="m4843,-2561l4843,-3012e" filled="f" stroked="t" strokeweight="0.398pt" strokecolor="#000000">
              <v:path arrowok="t"/>
            </v:shape>
            <v:shape style="position:absolute;left:4843;top:-2561;width:0;height:271" coordorigin="4843,-2561" coordsize="0,271" path="m4843,-2290l4843,-2561e" filled="f" stroked="t" strokeweight="0.398pt" strokecolor="#000000">
              <v:path arrowok="t"/>
            </v:shape>
            <v:shape style="position:absolute;left:4843;top:-2290;width:0;height:331" coordorigin="4843,-2290" coordsize="0,331" path="m4843,-1959l4843,-2290e" filled="f" stroked="t" strokeweight="0.398pt" strokecolor="#000000">
              <v:path arrowok="t"/>
            </v:shape>
            <v:shape style="position:absolute;left:4843;top:-1959;width:0;height:271" coordorigin="4843,-1959" coordsize="0,271" path="m4843,-1688l4843,-1959e" filled="f" stroked="t" strokeweight="0.398pt" strokecolor="#000000">
              <v:path arrowok="t"/>
            </v:shape>
            <v:shape style="position:absolute;left:4843;top:-1688;width:0;height:331" coordorigin="4843,-1688" coordsize="0,331" path="m4843,-1357l4843,-1688e" filled="f" stroked="t" strokeweight="0.398pt" strokecolor="#000000">
              <v:path arrowok="t"/>
            </v:shape>
            <v:shape style="position:absolute;left:4843;top:-1357;width:0;height:391" coordorigin="4843,-1357" coordsize="0,391" path="m4843,-967l4843,-1357e" filled="f" stroked="t" strokeweight="0.398pt" strokecolor="#000000">
              <v:path arrowok="t"/>
            </v:shape>
            <v:shape style="position:absolute;left:4843;top:-967;width:0;height:451" coordorigin="4843,-967" coordsize="0,451" path="m4843,-516l4843,-967e" filled="f" stroked="t" strokeweight="0.398pt" strokecolor="#000000">
              <v:path arrowok="t"/>
            </v:shape>
            <v:shape style="position:absolute;left:4843;top:-516;width:0;height:271" coordorigin="4843,-516" coordsize="0,271" path="m4843,-245l4843,-516e" filled="f" stroked="t" strokeweight="0.398pt" strokecolor="#000000">
              <v:path arrowok="t"/>
            </v:shape>
            <v:shape style="position:absolute;left:4843;top:-245;width:0;height:542" coordorigin="4843,-245" coordsize="0,542" path="m4843,297l4843,-245e" filled="f" stroked="t" strokeweight="0.398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11"/>
          <w:sz w:val="22"/>
          <w:szCs w:val="22"/>
        </w:rPr>
        <w:t>&lt;Pu</w:t>
      </w:r>
      <w:r>
        <w:rPr>
          <w:rFonts w:cs="Calibri" w:hAnsi="Calibri" w:eastAsia="Calibri" w:ascii="Calibri"/>
          <w:spacing w:val="-4"/>
          <w:w w:val="111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11"/>
          <w:sz w:val="22"/>
          <w:szCs w:val="22"/>
        </w:rPr>
        <w:t>lisher&gt;,</w:t>
      </w:r>
      <w:r>
        <w:rPr>
          <w:rFonts w:cs="Calibri" w:hAnsi="Calibri" w:eastAsia="Calibri" w:ascii="Calibri"/>
          <w:spacing w:val="-5"/>
          <w:w w:val="11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1"/>
          <w:sz w:val="22"/>
          <w:szCs w:val="22"/>
        </w:rPr>
        <w:t>&lt;City&gt;,</w:t>
      </w:r>
      <w:r>
        <w:rPr>
          <w:rFonts w:cs="Calibri" w:hAnsi="Calibri" w:eastAsia="Calibri" w:ascii="Calibri"/>
          <w:spacing w:val="12"/>
          <w:w w:val="11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6"/>
          <w:sz w:val="22"/>
          <w:szCs w:val="22"/>
        </w:rPr>
        <w:t>&lt;</w:t>
      </w:r>
      <w:r>
        <w:rPr>
          <w:rFonts w:cs="Calibri" w:hAnsi="Calibri" w:eastAsia="Calibri" w:ascii="Calibri"/>
          <w:spacing w:val="-31"/>
          <w:w w:val="135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10"/>
          <w:sz w:val="22"/>
          <w:szCs w:val="22"/>
        </w:rPr>
        <w:t>ear&gt;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before="51" w:lineRule="exact" w:line="320"/>
        <w:ind w:left="228"/>
      </w:pPr>
      <w:r>
        <w:pict>
          <v:group style="position:absolute;margin-left:241.933pt;margin-top:57.968pt;width:0.398pt;height:295.089pt;mso-position-horizontal-relative:page;mso-position-vertical-relative:page;z-index:-213" coordorigin="4839,1159" coordsize="8,5902">
            <v:shape style="position:absolute;left:4843;top:1163;width:0;height:391" coordorigin="4843,1163" coordsize="0,391" path="m4843,1554l4843,1163e" filled="f" stroked="t" strokeweight="0.398pt" strokecolor="#000000">
              <v:path arrowok="t"/>
            </v:shape>
            <v:shape style="position:absolute;left:4843;top:1554;width:0;height:451" coordorigin="4843,1554" coordsize="0,451" path="m4843,2005l4843,1554e" filled="f" stroked="t" strokeweight="0.398pt" strokecolor="#000000">
              <v:path arrowok="t"/>
            </v:shape>
            <v:shape style="position:absolute;left:4843;top:2005;width:0;height:271" coordorigin="4843,2005" coordsize="0,271" path="m4843,2276l4843,2005e" filled="f" stroked="t" strokeweight="0.398pt" strokecolor="#000000">
              <v:path arrowok="t"/>
            </v:shape>
            <v:shape style="position:absolute;left:4843;top:2276;width:0;height:331" coordorigin="4843,2276" coordsize="0,331" path="m4843,2606l4843,2276e" filled="f" stroked="t" strokeweight="0.398pt" strokecolor="#000000">
              <v:path arrowok="t"/>
            </v:shape>
            <v:shape style="position:absolute;left:4843;top:2606;width:0;height:271" coordorigin="4843,2606" coordsize="0,271" path="m4843,2877l4843,2606e" filled="f" stroked="t" strokeweight="0.398pt" strokecolor="#000000">
              <v:path arrowok="t"/>
            </v:shape>
            <v:shape style="position:absolute;left:4843;top:2877;width:0;height:271" coordorigin="4843,2877" coordsize="0,271" path="m4843,3148l4843,2877e" filled="f" stroked="t" strokeweight="0.398pt" strokecolor="#000000">
              <v:path arrowok="t"/>
            </v:shape>
            <v:shape style="position:absolute;left:4843;top:3148;width:0;height:271" coordorigin="4843,3148" coordsize="0,271" path="m4843,3419l4843,3148e" filled="f" stroked="t" strokeweight="0.398pt" strokecolor="#000000">
              <v:path arrowok="t"/>
            </v:shape>
            <v:shape style="position:absolute;left:4843;top:3419;width:0;height:391" coordorigin="4843,3419" coordsize="0,391" path="m4843,3810l4843,3419e" filled="f" stroked="t" strokeweight="0.398pt" strokecolor="#000000">
              <v:path arrowok="t"/>
            </v:shape>
            <v:shape style="position:absolute;left:4843;top:3810;width:0;height:451" coordorigin="4843,3810" coordsize="0,451" path="m4843,4261l4843,3810e" filled="f" stroked="t" strokeweight="0.398pt" strokecolor="#000000">
              <v:path arrowok="t"/>
            </v:shape>
            <v:shape style="position:absolute;left:4843;top:4261;width:0;height:271" coordorigin="4843,4261" coordsize="0,271" path="m4843,4532l4843,4261e" filled="f" stroked="t" strokeweight="0.398pt" strokecolor="#000000">
              <v:path arrowok="t"/>
            </v:shape>
            <v:shape style="position:absolute;left:4843;top:4532;width:0;height:509" coordorigin="4843,4532" coordsize="0,509" path="m4843,5041l4843,4532e" filled="f" stroked="t" strokeweight="0.398pt" strokecolor="#000000">
              <v:path arrowok="t"/>
            </v:shape>
            <v:shape style="position:absolute;left:4843;top:5041;width:0;height:271" coordorigin="4843,5041" coordsize="0,271" path="m4843,5312l4843,5041e" filled="f" stroked="t" strokeweight="0.398pt" strokecolor="#000000">
              <v:path arrowok="t"/>
            </v:shape>
            <v:shape style="position:absolute;left:4843;top:5312;width:0;height:331" coordorigin="4843,5312" coordsize="0,331" path="m4843,5642l4843,5312e" filled="f" stroked="t" strokeweight="0.398pt" strokecolor="#000000">
              <v:path arrowok="t"/>
            </v:shape>
            <v:shape style="position:absolute;left:4843;top:5642;width:0;height:271" coordorigin="4843,5642" coordsize="0,271" path="m4843,5913l4843,5642e" filled="f" stroked="t" strokeweight="0.398pt" strokecolor="#000000">
              <v:path arrowok="t"/>
            </v:shape>
            <v:shape style="position:absolute;left:4843;top:5913;width:0;height:331" coordorigin="4843,5913" coordsize="0,331" path="m4843,6244l4843,5913e" filled="f" stroked="t" strokeweight="0.398pt" strokecolor="#000000">
              <v:path arrowok="t"/>
            </v:shape>
            <v:shape style="position:absolute;left:4843;top:6244;width:0;height:271" coordorigin="4843,6244" coordsize="0,271" path="m4843,6515l4843,6244e" filled="f" stroked="t" strokeweight="0.398pt" strokecolor="#000000">
              <v:path arrowok="t"/>
            </v:shape>
            <v:shape style="position:absolute;left:4843;top:6515;width:0;height:271" coordorigin="4843,6515" coordsize="0,271" path="m4843,6786l4843,6515e" filled="f" stroked="t" strokeweight="0.398pt" strokecolor="#000000">
              <v:path arrowok="t"/>
            </v:shape>
            <v:shape style="position:absolute;left:4843;top:6786;width:0;height:271" coordorigin="4843,6786" coordsize="0,271" path="m4843,7057l4843,6786e" filled="f" stroked="t" strokeweight="0.398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color w:val="0A7096"/>
          <w:spacing w:val="14"/>
          <w:w w:val="161"/>
          <w:sz w:val="29"/>
          <w:szCs w:val="29"/>
        </w:rPr>
        <w:t>J</w:t>
      </w:r>
      <w:r>
        <w:rPr>
          <w:rFonts w:cs="Calibri" w:hAnsi="Calibri" w:eastAsia="Calibri" w:ascii="Calibri"/>
          <w:color w:val="0A7096"/>
          <w:spacing w:val="14"/>
          <w:w w:val="117"/>
          <w:sz w:val="23"/>
          <w:szCs w:val="23"/>
        </w:rPr>
        <w:t>O</w:t>
      </w:r>
      <w:r>
        <w:rPr>
          <w:rFonts w:cs="Calibri" w:hAnsi="Calibri" w:eastAsia="Calibri" w:ascii="Calibri"/>
          <w:color w:val="0A7096"/>
          <w:spacing w:val="14"/>
          <w:w w:val="122"/>
          <w:sz w:val="23"/>
          <w:szCs w:val="23"/>
        </w:rPr>
        <w:t>B</w:t>
      </w:r>
      <w:r>
        <w:rPr>
          <w:rFonts w:cs="Calibri" w:hAnsi="Calibri" w:eastAsia="Calibri" w:ascii="Calibri"/>
          <w:color w:val="0A7096"/>
          <w:spacing w:val="0"/>
          <w:w w:val="145"/>
          <w:sz w:val="23"/>
          <w:szCs w:val="23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3"/>
          <w:szCs w:val="2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4"/>
        <w:ind w:left="220"/>
      </w:pPr>
      <w:r>
        <w:rPr>
          <w:rFonts w:cs="Times New Roman" w:hAnsi="Times New Roman" w:eastAsia="Times New Roman" w:ascii="Times New Roman"/>
          <w:color w:val="0A7096"/>
          <w:spacing w:val="0"/>
          <w:w w:val="198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A7096"/>
          <w:spacing w:val="-48"/>
          <w:w w:val="198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12"/>
          <w:w w:val="108"/>
          <w:sz w:val="22"/>
          <w:szCs w:val="22"/>
        </w:rPr>
        <w:t>P</w:t>
      </w:r>
      <w:r>
        <w:rPr>
          <w:rFonts w:cs="Calibri" w:hAnsi="Calibri" w:eastAsia="Calibri" w:ascii="Calibri"/>
          <w:color w:val="000000"/>
          <w:spacing w:val="0"/>
          <w:w w:val="108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3"/>
          <w:w w:val="108"/>
          <w:sz w:val="22"/>
          <w:szCs w:val="22"/>
        </w:rPr>
        <w:t>r</w:t>
      </w:r>
      <w:r>
        <w:rPr>
          <w:rFonts w:cs="Calibri" w:hAnsi="Calibri" w:eastAsia="Calibri" w:ascii="Calibri"/>
          <w:color w:val="000000"/>
          <w:spacing w:val="0"/>
          <w:w w:val="108"/>
          <w:sz w:val="22"/>
          <w:szCs w:val="22"/>
        </w:rPr>
        <w:t>iod</w:t>
      </w:r>
      <w:r>
        <w:rPr>
          <w:rFonts w:cs="Calibri" w:hAnsi="Calibri" w:eastAsia="Calibri" w:ascii="Calibri"/>
          <w:color w:val="000000"/>
          <w:spacing w:val="0"/>
          <w:w w:val="108"/>
          <w:sz w:val="22"/>
          <w:szCs w:val="22"/>
        </w:rPr>
        <w:t>                                          </w:t>
      </w:r>
      <w:r>
        <w:rPr>
          <w:rFonts w:cs="Calibri" w:hAnsi="Calibri" w:eastAsia="Calibri" w:ascii="Calibri"/>
          <w:color w:val="000000"/>
          <w:spacing w:val="42"/>
          <w:w w:val="108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16"/>
          <w:sz w:val="22"/>
          <w:szCs w:val="22"/>
        </w:rPr>
        <w:t>&lt;</w:t>
      </w:r>
      <w:r>
        <w:rPr>
          <w:rFonts w:cs="Calibri" w:hAnsi="Calibri" w:eastAsia="Calibri" w:ascii="Calibri"/>
          <w:color w:val="000000"/>
          <w:spacing w:val="-31"/>
          <w:w w:val="135"/>
          <w:sz w:val="22"/>
          <w:szCs w:val="22"/>
        </w:rPr>
        <w:t>Y</w:t>
      </w:r>
      <w:r>
        <w:rPr>
          <w:rFonts w:cs="Calibri" w:hAnsi="Calibri" w:eastAsia="Calibri" w:ascii="Calibri"/>
          <w:color w:val="000000"/>
          <w:spacing w:val="0"/>
          <w:w w:val="111"/>
          <w:sz w:val="22"/>
          <w:szCs w:val="22"/>
        </w:rPr>
        <w:t>ear&gt;–&lt;</w:t>
      </w:r>
      <w:r>
        <w:rPr>
          <w:rFonts w:cs="Calibri" w:hAnsi="Calibri" w:eastAsia="Calibri" w:ascii="Calibri"/>
          <w:color w:val="000000"/>
          <w:spacing w:val="-31"/>
          <w:w w:val="135"/>
          <w:sz w:val="22"/>
          <w:szCs w:val="22"/>
        </w:rPr>
        <w:t>Y</w:t>
      </w:r>
      <w:r>
        <w:rPr>
          <w:rFonts w:cs="Calibri" w:hAnsi="Calibri" w:eastAsia="Calibri" w:ascii="Calibri"/>
          <w:color w:val="000000"/>
          <w:spacing w:val="0"/>
          <w:w w:val="110"/>
          <w:sz w:val="22"/>
          <w:szCs w:val="22"/>
        </w:rPr>
        <w:t>ear&gt;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2"/>
        <w:ind w:left="220"/>
      </w:pPr>
      <w:r>
        <w:rPr>
          <w:rFonts w:cs="Times New Roman" w:hAnsi="Times New Roman" w:eastAsia="Times New Roman" w:ascii="Times New Roman"/>
          <w:spacing w:val="0"/>
          <w:w w:val="124"/>
          <w:sz w:val="22"/>
          <w:szCs w:val="22"/>
        </w:rPr>
        <w:t>◦</w:t>
      </w:r>
      <w:r>
        <w:rPr>
          <w:rFonts w:cs="Times New Roman" w:hAnsi="Times New Roman" w:eastAsia="Times New Roman" w:ascii="Times New Roman"/>
          <w:spacing w:val="5"/>
          <w:w w:val="124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24"/>
          <w:sz w:val="22"/>
          <w:szCs w:val="22"/>
        </w:rPr>
        <w:t>Empl</w:t>
      </w:r>
      <w:r>
        <w:rPr>
          <w:rFonts w:cs="Calibri" w:hAnsi="Calibri" w:eastAsia="Calibri" w:ascii="Calibri"/>
          <w:spacing w:val="-9"/>
          <w:w w:val="124"/>
          <w:sz w:val="22"/>
          <w:szCs w:val="22"/>
        </w:rPr>
        <w:t>o</w:t>
      </w:r>
      <w:r>
        <w:rPr>
          <w:rFonts w:cs="Calibri" w:hAnsi="Calibri" w:eastAsia="Calibri" w:ascii="Calibri"/>
          <w:spacing w:val="-5"/>
          <w:w w:val="124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24"/>
          <w:sz w:val="22"/>
          <w:szCs w:val="22"/>
        </w:rPr>
        <w:t>er</w:t>
      </w:r>
      <w:r>
        <w:rPr>
          <w:rFonts w:cs="Calibri" w:hAnsi="Calibri" w:eastAsia="Calibri" w:ascii="Calibri"/>
          <w:spacing w:val="0"/>
          <w:w w:val="124"/>
          <w:sz w:val="22"/>
          <w:szCs w:val="22"/>
        </w:rPr>
        <w:t>                              </w:t>
      </w:r>
      <w:r>
        <w:rPr>
          <w:rFonts w:cs="Calibri" w:hAnsi="Calibri" w:eastAsia="Calibri" w:ascii="Calibri"/>
          <w:spacing w:val="16"/>
          <w:w w:val="12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&lt;Name</w:t>
      </w:r>
      <w:r>
        <w:rPr>
          <w:rFonts w:cs="Times New Roman" w:hAnsi="Times New Roman" w:eastAsia="Times New Roman" w:ascii="Times New Roman"/>
          <w:b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b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b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7"/>
          <w:sz w:val="22"/>
          <w:szCs w:val="22"/>
        </w:rPr>
        <w:t>Compa</w:t>
      </w:r>
      <w:r>
        <w:rPr>
          <w:rFonts w:cs="Times New Roman" w:hAnsi="Times New Roman" w:eastAsia="Times New Roman" w:ascii="Times New Roman"/>
          <w:b/>
          <w:spacing w:val="-4"/>
          <w:w w:val="107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7"/>
          <w:sz w:val="22"/>
          <w:szCs w:val="22"/>
        </w:rPr>
        <w:t>y&gt;</w:t>
      </w:r>
      <w:r>
        <w:rPr>
          <w:rFonts w:cs="Calibri" w:hAnsi="Calibri" w:eastAsia="Calibri" w:ascii="Calibri"/>
          <w:spacing w:val="0"/>
          <w:w w:val="107"/>
          <w:sz w:val="22"/>
          <w:szCs w:val="22"/>
        </w:rPr>
        <w:t>,</w:t>
      </w:r>
      <w:r>
        <w:rPr>
          <w:rFonts w:cs="Calibri" w:hAnsi="Calibri" w:eastAsia="Calibri" w:ascii="Calibri"/>
          <w:spacing w:val="13"/>
          <w:w w:val="107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7"/>
          <w:sz w:val="22"/>
          <w:szCs w:val="22"/>
        </w:rPr>
        <w:t>&lt;City&gt;/&lt;Count</w:t>
      </w:r>
      <w:r>
        <w:rPr>
          <w:rFonts w:cs="Calibri" w:hAnsi="Calibri" w:eastAsia="Calibri" w:ascii="Calibri"/>
          <w:spacing w:val="7"/>
          <w:w w:val="107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13"/>
          <w:sz w:val="22"/>
          <w:szCs w:val="22"/>
        </w:rPr>
        <w:t>y&gt;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220"/>
      </w:pPr>
      <w:r>
        <w:rPr>
          <w:rFonts w:cs="Times New Roman" w:hAnsi="Times New Roman" w:eastAsia="Times New Roman" w:ascii="Times New Roman"/>
          <w:spacing w:val="0"/>
          <w:w w:val="119"/>
          <w:sz w:val="22"/>
          <w:szCs w:val="22"/>
        </w:rPr>
        <w:t>◦</w:t>
      </w:r>
      <w:r>
        <w:rPr>
          <w:rFonts w:cs="Times New Roman" w:hAnsi="Times New Roman" w:eastAsia="Times New Roman" w:ascii="Times New Roman"/>
          <w:spacing w:val="12"/>
          <w:w w:val="119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9"/>
          <w:sz w:val="22"/>
          <w:szCs w:val="22"/>
        </w:rPr>
        <w:t>Empl</w:t>
      </w:r>
      <w:r>
        <w:rPr>
          <w:rFonts w:cs="Calibri" w:hAnsi="Calibri" w:eastAsia="Calibri" w:ascii="Calibri"/>
          <w:spacing w:val="-8"/>
          <w:w w:val="119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19"/>
          <w:sz w:val="22"/>
          <w:szCs w:val="22"/>
        </w:rPr>
        <w:t>yment</w:t>
      </w:r>
      <w:r>
        <w:rPr>
          <w:rFonts w:cs="Calibri" w:hAnsi="Calibri" w:eastAsia="Calibri" w:ascii="Calibri"/>
          <w:spacing w:val="0"/>
          <w:w w:val="119"/>
          <w:sz w:val="22"/>
          <w:szCs w:val="22"/>
        </w:rPr>
        <w:t>                          </w:t>
      </w:r>
      <w:r>
        <w:rPr>
          <w:rFonts w:cs="Calibri" w:hAnsi="Calibri" w:eastAsia="Calibri" w:ascii="Calibri"/>
          <w:spacing w:val="22"/>
          <w:w w:val="119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9"/>
          <w:sz w:val="22"/>
          <w:szCs w:val="22"/>
        </w:rPr>
        <w:t>&lt;</w:t>
      </w:r>
      <w:r>
        <w:rPr>
          <w:rFonts w:cs="Calibri" w:hAnsi="Calibri" w:eastAsia="Calibri" w:ascii="Calibri"/>
          <w:spacing w:val="-31"/>
          <w:w w:val="119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19"/>
          <w:sz w:val="22"/>
          <w:szCs w:val="22"/>
        </w:rPr>
        <w:t>ype</w:t>
      </w:r>
      <w:r>
        <w:rPr>
          <w:rFonts w:cs="Calibri" w:hAnsi="Calibri" w:eastAsia="Calibri" w:ascii="Calibri"/>
          <w:spacing w:val="-27"/>
          <w:w w:val="119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of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4"/>
          <w:sz w:val="22"/>
          <w:szCs w:val="22"/>
        </w:rPr>
        <w:t>empl</w:t>
      </w:r>
      <w:r>
        <w:rPr>
          <w:rFonts w:cs="Calibri" w:hAnsi="Calibri" w:eastAsia="Calibri" w:ascii="Calibri"/>
          <w:spacing w:val="-7"/>
          <w:w w:val="104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5"/>
          <w:sz w:val="22"/>
          <w:szCs w:val="22"/>
        </w:rPr>
        <w:t>yment&gt;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220"/>
      </w:pPr>
      <w:r>
        <w:rPr>
          <w:rFonts w:cs="Times New Roman" w:hAnsi="Times New Roman" w:eastAsia="Times New Roman" w:ascii="Times New Roman"/>
          <w:spacing w:val="0"/>
          <w:w w:val="140"/>
          <w:sz w:val="22"/>
          <w:szCs w:val="22"/>
        </w:rPr>
        <w:t>◦</w:t>
      </w:r>
      <w:r>
        <w:rPr>
          <w:rFonts w:cs="Times New Roman" w:hAnsi="Times New Roman" w:eastAsia="Times New Roman" w:ascii="Times New Roman"/>
          <w:spacing w:val="-16"/>
          <w:w w:val="14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Main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6"/>
          <w:sz w:val="22"/>
          <w:szCs w:val="22"/>
        </w:rPr>
        <w:t>responsibilities</w:t>
      </w:r>
      <w:r>
        <w:rPr>
          <w:rFonts w:cs="Calibri" w:hAnsi="Calibri" w:eastAsia="Calibri" w:ascii="Calibri"/>
          <w:spacing w:val="0"/>
          <w:w w:val="106"/>
          <w:sz w:val="22"/>
          <w:szCs w:val="22"/>
        </w:rPr>
        <w:t>                  </w:t>
      </w:r>
      <w:r>
        <w:rPr>
          <w:rFonts w:cs="Calibri" w:hAnsi="Calibri" w:eastAsia="Calibri" w:ascii="Calibri"/>
          <w:spacing w:val="7"/>
          <w:w w:val="10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&lt;List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of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7"/>
          <w:sz w:val="22"/>
          <w:szCs w:val="22"/>
        </w:rPr>
        <w:t>activities&gt;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before="9"/>
        <w:ind w:left="228"/>
      </w:pPr>
      <w:r>
        <w:rPr>
          <w:rFonts w:cs="Calibri" w:hAnsi="Calibri" w:eastAsia="Calibri" w:ascii="Calibri"/>
          <w:color w:val="0A7096"/>
          <w:spacing w:val="14"/>
          <w:w w:val="135"/>
          <w:sz w:val="29"/>
          <w:szCs w:val="29"/>
        </w:rPr>
        <w:t>L</w:t>
      </w:r>
      <w:r>
        <w:rPr>
          <w:rFonts w:cs="Calibri" w:hAnsi="Calibri" w:eastAsia="Calibri" w:ascii="Calibri"/>
          <w:color w:val="0A7096"/>
          <w:spacing w:val="14"/>
          <w:w w:val="115"/>
          <w:sz w:val="23"/>
          <w:szCs w:val="23"/>
        </w:rPr>
        <w:t>A</w:t>
      </w:r>
      <w:r>
        <w:rPr>
          <w:rFonts w:cs="Calibri" w:hAnsi="Calibri" w:eastAsia="Calibri" w:ascii="Calibri"/>
          <w:color w:val="0A7096"/>
          <w:spacing w:val="14"/>
          <w:w w:val="111"/>
          <w:sz w:val="23"/>
          <w:szCs w:val="23"/>
        </w:rPr>
        <w:t>N</w:t>
      </w:r>
      <w:r>
        <w:rPr>
          <w:rFonts w:cs="Calibri" w:hAnsi="Calibri" w:eastAsia="Calibri" w:ascii="Calibri"/>
          <w:color w:val="0A7096"/>
          <w:spacing w:val="14"/>
          <w:w w:val="123"/>
          <w:sz w:val="23"/>
          <w:szCs w:val="23"/>
        </w:rPr>
        <w:t>G</w:t>
      </w:r>
      <w:r>
        <w:rPr>
          <w:rFonts w:cs="Calibri" w:hAnsi="Calibri" w:eastAsia="Calibri" w:ascii="Calibri"/>
          <w:color w:val="0A7096"/>
          <w:spacing w:val="5"/>
          <w:w w:val="112"/>
          <w:sz w:val="23"/>
          <w:szCs w:val="23"/>
        </w:rPr>
        <w:t>U</w:t>
      </w:r>
      <w:r>
        <w:rPr>
          <w:rFonts w:cs="Calibri" w:hAnsi="Calibri" w:eastAsia="Calibri" w:ascii="Calibri"/>
          <w:color w:val="0A7096"/>
          <w:spacing w:val="7"/>
          <w:w w:val="115"/>
          <w:sz w:val="23"/>
          <w:szCs w:val="23"/>
        </w:rPr>
        <w:t>A</w:t>
      </w:r>
      <w:r>
        <w:rPr>
          <w:rFonts w:cs="Calibri" w:hAnsi="Calibri" w:eastAsia="Calibri" w:ascii="Calibri"/>
          <w:color w:val="0A7096"/>
          <w:spacing w:val="14"/>
          <w:w w:val="123"/>
          <w:sz w:val="23"/>
          <w:szCs w:val="23"/>
        </w:rPr>
        <w:t>G</w:t>
      </w:r>
      <w:r>
        <w:rPr>
          <w:rFonts w:cs="Calibri" w:hAnsi="Calibri" w:eastAsia="Calibri" w:ascii="Calibri"/>
          <w:color w:val="0A7096"/>
          <w:spacing w:val="14"/>
          <w:w w:val="136"/>
          <w:sz w:val="23"/>
          <w:szCs w:val="23"/>
        </w:rPr>
        <w:t>E</w:t>
      </w:r>
      <w:r>
        <w:rPr>
          <w:rFonts w:cs="Calibri" w:hAnsi="Calibri" w:eastAsia="Calibri" w:ascii="Calibri"/>
          <w:color w:val="0A7096"/>
          <w:spacing w:val="0"/>
          <w:w w:val="145"/>
          <w:sz w:val="23"/>
          <w:szCs w:val="23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3"/>
          <w:szCs w:val="23"/>
        </w:rPr>
      </w:r>
    </w:p>
    <w:p>
      <w:pPr>
        <w:rPr>
          <w:sz w:val="13"/>
          <w:szCs w:val="13"/>
        </w:rPr>
        <w:jc w:val="left"/>
        <w:spacing w:before="1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26"/>
      </w:pPr>
      <w:r>
        <w:rPr>
          <w:rFonts w:cs="Calibri" w:hAnsi="Calibri" w:eastAsia="Calibri" w:ascii="Calibri"/>
          <w:spacing w:val="14"/>
          <w:w w:val="119"/>
          <w:sz w:val="24"/>
          <w:szCs w:val="24"/>
        </w:rPr>
        <w:t>F</w:t>
      </w:r>
      <w:r>
        <w:rPr>
          <w:rFonts w:cs="Calibri" w:hAnsi="Calibri" w:eastAsia="Calibri" w:ascii="Calibri"/>
          <w:spacing w:val="14"/>
          <w:w w:val="119"/>
          <w:sz w:val="19"/>
          <w:szCs w:val="19"/>
        </w:rPr>
        <w:t>I</w:t>
      </w:r>
      <w:r>
        <w:rPr>
          <w:rFonts w:cs="Calibri" w:hAnsi="Calibri" w:eastAsia="Calibri" w:ascii="Calibri"/>
          <w:spacing w:val="14"/>
          <w:w w:val="119"/>
          <w:sz w:val="19"/>
          <w:szCs w:val="19"/>
        </w:rPr>
        <w:t>R</w:t>
      </w:r>
      <w:r>
        <w:rPr>
          <w:rFonts w:cs="Calibri" w:hAnsi="Calibri" w:eastAsia="Calibri" w:ascii="Calibri"/>
          <w:spacing w:val="14"/>
          <w:w w:val="119"/>
          <w:sz w:val="19"/>
          <w:szCs w:val="19"/>
        </w:rPr>
        <w:t>S</w:t>
      </w:r>
      <w:r>
        <w:rPr>
          <w:rFonts w:cs="Calibri" w:hAnsi="Calibri" w:eastAsia="Calibri" w:ascii="Calibri"/>
          <w:spacing w:val="0"/>
          <w:w w:val="119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19"/>
          <w:sz w:val="19"/>
          <w:szCs w:val="19"/>
        </w:rPr>
        <w:t> </w:t>
      </w:r>
      <w:r>
        <w:rPr>
          <w:rFonts w:cs="Calibri" w:hAnsi="Calibri" w:eastAsia="Calibri" w:ascii="Calibri"/>
          <w:spacing w:val="23"/>
          <w:w w:val="119"/>
          <w:sz w:val="19"/>
          <w:szCs w:val="19"/>
        </w:rPr>
        <w:t> </w:t>
      </w:r>
      <w:r>
        <w:rPr>
          <w:rFonts w:cs="Calibri" w:hAnsi="Calibri" w:eastAsia="Calibri" w:ascii="Calibri"/>
          <w:spacing w:val="14"/>
          <w:w w:val="119"/>
          <w:sz w:val="19"/>
          <w:szCs w:val="19"/>
        </w:rPr>
        <w:t>L</w:t>
      </w:r>
      <w:r>
        <w:rPr>
          <w:rFonts w:cs="Calibri" w:hAnsi="Calibri" w:eastAsia="Calibri" w:ascii="Calibri"/>
          <w:spacing w:val="14"/>
          <w:w w:val="119"/>
          <w:sz w:val="19"/>
          <w:szCs w:val="19"/>
        </w:rPr>
        <w:t>A</w:t>
      </w:r>
      <w:r>
        <w:rPr>
          <w:rFonts w:cs="Calibri" w:hAnsi="Calibri" w:eastAsia="Calibri" w:ascii="Calibri"/>
          <w:spacing w:val="14"/>
          <w:w w:val="119"/>
          <w:sz w:val="19"/>
          <w:szCs w:val="19"/>
        </w:rPr>
        <w:t>N</w:t>
      </w:r>
      <w:r>
        <w:rPr>
          <w:rFonts w:cs="Calibri" w:hAnsi="Calibri" w:eastAsia="Calibri" w:ascii="Calibri"/>
          <w:spacing w:val="14"/>
          <w:w w:val="119"/>
          <w:sz w:val="19"/>
          <w:szCs w:val="19"/>
        </w:rPr>
        <w:t>G</w:t>
      </w:r>
      <w:r>
        <w:rPr>
          <w:rFonts w:cs="Calibri" w:hAnsi="Calibri" w:eastAsia="Calibri" w:ascii="Calibri"/>
          <w:spacing w:val="5"/>
          <w:w w:val="119"/>
          <w:sz w:val="19"/>
          <w:szCs w:val="19"/>
        </w:rPr>
        <w:t>U</w:t>
      </w:r>
      <w:r>
        <w:rPr>
          <w:rFonts w:cs="Calibri" w:hAnsi="Calibri" w:eastAsia="Calibri" w:ascii="Calibri"/>
          <w:spacing w:val="7"/>
          <w:w w:val="119"/>
          <w:sz w:val="19"/>
          <w:szCs w:val="19"/>
        </w:rPr>
        <w:t>A</w:t>
      </w:r>
      <w:r>
        <w:rPr>
          <w:rFonts w:cs="Calibri" w:hAnsi="Calibri" w:eastAsia="Calibri" w:ascii="Calibri"/>
          <w:spacing w:val="14"/>
          <w:w w:val="119"/>
          <w:sz w:val="19"/>
          <w:szCs w:val="19"/>
        </w:rPr>
        <w:t>G</w:t>
      </w:r>
      <w:r>
        <w:rPr>
          <w:rFonts w:cs="Calibri" w:hAnsi="Calibri" w:eastAsia="Calibri" w:ascii="Calibri"/>
          <w:spacing w:val="0"/>
          <w:w w:val="119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19"/>
          <w:sz w:val="19"/>
          <w:szCs w:val="19"/>
        </w:rPr>
        <w:t>                        </w:t>
      </w:r>
      <w:r>
        <w:rPr>
          <w:rFonts w:cs="Calibri" w:hAnsi="Calibri" w:eastAsia="Calibri" w:ascii="Calibri"/>
          <w:spacing w:val="23"/>
          <w:w w:val="11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19"/>
          <w:sz w:val="22"/>
          <w:szCs w:val="22"/>
        </w:rPr>
        <w:t>English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26"/>
      </w:pPr>
      <w:r>
        <w:rPr>
          <w:rFonts w:cs="Calibri" w:hAnsi="Calibri" w:eastAsia="Calibri" w:ascii="Calibri"/>
          <w:spacing w:val="4"/>
          <w:w w:val="118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spacing w:val="14"/>
          <w:w w:val="118"/>
          <w:position w:val="1"/>
          <w:sz w:val="19"/>
          <w:szCs w:val="19"/>
        </w:rPr>
        <w:t>T</w:t>
      </w:r>
      <w:r>
        <w:rPr>
          <w:rFonts w:cs="Calibri" w:hAnsi="Calibri" w:eastAsia="Calibri" w:ascii="Calibri"/>
          <w:spacing w:val="14"/>
          <w:w w:val="118"/>
          <w:position w:val="1"/>
          <w:sz w:val="19"/>
          <w:szCs w:val="19"/>
        </w:rPr>
        <w:t>H</w:t>
      </w:r>
      <w:r>
        <w:rPr>
          <w:rFonts w:cs="Calibri" w:hAnsi="Calibri" w:eastAsia="Calibri" w:ascii="Calibri"/>
          <w:spacing w:val="14"/>
          <w:w w:val="118"/>
          <w:position w:val="1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18"/>
          <w:position w:val="1"/>
          <w:sz w:val="19"/>
          <w:szCs w:val="19"/>
        </w:rPr>
        <w:t>R</w:t>
      </w:r>
      <w:r>
        <w:rPr>
          <w:rFonts w:cs="Calibri" w:hAnsi="Calibri" w:eastAsia="Calibri" w:ascii="Calibri"/>
          <w:spacing w:val="0"/>
          <w:w w:val="118"/>
          <w:position w:val="1"/>
          <w:sz w:val="19"/>
          <w:szCs w:val="19"/>
        </w:rPr>
        <w:t> </w:t>
      </w:r>
      <w:r>
        <w:rPr>
          <w:rFonts w:cs="Calibri" w:hAnsi="Calibri" w:eastAsia="Calibri" w:ascii="Calibri"/>
          <w:spacing w:val="7"/>
          <w:w w:val="118"/>
          <w:position w:val="1"/>
          <w:sz w:val="19"/>
          <w:szCs w:val="19"/>
        </w:rPr>
        <w:t> </w:t>
      </w:r>
      <w:r>
        <w:rPr>
          <w:rFonts w:cs="Calibri" w:hAnsi="Calibri" w:eastAsia="Calibri" w:ascii="Calibri"/>
          <w:spacing w:val="14"/>
          <w:w w:val="118"/>
          <w:position w:val="1"/>
          <w:sz w:val="19"/>
          <w:szCs w:val="19"/>
        </w:rPr>
        <w:t>L</w:t>
      </w:r>
      <w:r>
        <w:rPr>
          <w:rFonts w:cs="Calibri" w:hAnsi="Calibri" w:eastAsia="Calibri" w:ascii="Calibri"/>
          <w:spacing w:val="14"/>
          <w:w w:val="118"/>
          <w:position w:val="1"/>
          <w:sz w:val="19"/>
          <w:szCs w:val="19"/>
        </w:rPr>
        <w:t>A</w:t>
      </w:r>
      <w:r>
        <w:rPr>
          <w:rFonts w:cs="Calibri" w:hAnsi="Calibri" w:eastAsia="Calibri" w:ascii="Calibri"/>
          <w:spacing w:val="14"/>
          <w:w w:val="118"/>
          <w:position w:val="1"/>
          <w:sz w:val="19"/>
          <w:szCs w:val="19"/>
        </w:rPr>
        <w:t>N</w:t>
      </w:r>
      <w:r>
        <w:rPr>
          <w:rFonts w:cs="Calibri" w:hAnsi="Calibri" w:eastAsia="Calibri" w:ascii="Calibri"/>
          <w:spacing w:val="14"/>
          <w:w w:val="118"/>
          <w:position w:val="1"/>
          <w:sz w:val="19"/>
          <w:szCs w:val="19"/>
        </w:rPr>
        <w:t>G</w:t>
      </w:r>
      <w:r>
        <w:rPr>
          <w:rFonts w:cs="Calibri" w:hAnsi="Calibri" w:eastAsia="Calibri" w:ascii="Calibri"/>
          <w:spacing w:val="5"/>
          <w:w w:val="118"/>
          <w:position w:val="1"/>
          <w:sz w:val="19"/>
          <w:szCs w:val="19"/>
        </w:rPr>
        <w:t>U</w:t>
      </w:r>
      <w:r>
        <w:rPr>
          <w:rFonts w:cs="Calibri" w:hAnsi="Calibri" w:eastAsia="Calibri" w:ascii="Calibri"/>
          <w:spacing w:val="7"/>
          <w:w w:val="118"/>
          <w:position w:val="1"/>
          <w:sz w:val="19"/>
          <w:szCs w:val="19"/>
        </w:rPr>
        <w:t>A</w:t>
      </w:r>
      <w:r>
        <w:rPr>
          <w:rFonts w:cs="Calibri" w:hAnsi="Calibri" w:eastAsia="Calibri" w:ascii="Calibri"/>
          <w:spacing w:val="14"/>
          <w:w w:val="118"/>
          <w:position w:val="1"/>
          <w:sz w:val="19"/>
          <w:szCs w:val="19"/>
        </w:rPr>
        <w:t>G</w:t>
      </w:r>
      <w:r>
        <w:rPr>
          <w:rFonts w:cs="Calibri" w:hAnsi="Calibri" w:eastAsia="Calibri" w:ascii="Calibri"/>
          <w:spacing w:val="14"/>
          <w:w w:val="118"/>
          <w:position w:val="1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18"/>
          <w:position w:val="1"/>
          <w:sz w:val="19"/>
          <w:szCs w:val="19"/>
        </w:rPr>
        <w:t>S</w:t>
      </w:r>
      <w:r>
        <w:rPr>
          <w:rFonts w:cs="Calibri" w:hAnsi="Calibri" w:eastAsia="Calibri" w:ascii="Calibri"/>
          <w:spacing w:val="0"/>
          <w:w w:val="118"/>
          <w:position w:val="1"/>
          <w:sz w:val="19"/>
          <w:szCs w:val="19"/>
        </w:rPr>
        <w:t>                    </w:t>
      </w:r>
      <w:r>
        <w:rPr>
          <w:rFonts w:cs="Calibri" w:hAnsi="Calibri" w:eastAsia="Calibri" w:ascii="Calibri"/>
          <w:spacing w:val="12"/>
          <w:w w:val="118"/>
          <w:position w:val="1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18"/>
          <w:position w:val="1"/>
          <w:sz w:val="22"/>
          <w:szCs w:val="22"/>
        </w:rPr>
        <w:t>&lt;Language&gt;</w:t>
      </w:r>
      <w:r>
        <w:rPr>
          <w:rFonts w:cs="Calibri" w:hAnsi="Calibri" w:eastAsia="Calibri" w:ascii="Calibri"/>
          <w:spacing w:val="-23"/>
          <w:w w:val="118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–</w:t>
      </w:r>
      <w:r>
        <w:rPr>
          <w:rFonts w:cs="Calibri" w:hAnsi="Calibri" w:eastAsia="Calibri" w:ascii="Calibri"/>
          <w:spacing w:val="4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3"/>
          <w:position w:val="1"/>
          <w:sz w:val="22"/>
          <w:szCs w:val="22"/>
        </w:rPr>
        <w:t>Read:</w:t>
      </w:r>
      <w:r>
        <w:rPr>
          <w:rFonts w:cs="Calibri" w:hAnsi="Calibri" w:eastAsia="Calibri" w:ascii="Calibri"/>
          <w:spacing w:val="0"/>
          <w:w w:val="113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13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3"/>
          <w:position w:val="1"/>
          <w:sz w:val="22"/>
          <w:szCs w:val="22"/>
        </w:rPr>
        <w:t>&lt;De</w:t>
      </w:r>
      <w:r>
        <w:rPr>
          <w:rFonts w:cs="Calibri" w:hAnsi="Calibri" w:eastAsia="Calibri" w:ascii="Calibri"/>
          <w:spacing w:val="-2"/>
          <w:w w:val="113"/>
          <w:position w:val="1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13"/>
          <w:position w:val="1"/>
          <w:sz w:val="22"/>
          <w:szCs w:val="22"/>
        </w:rPr>
        <w:t>ree&gt;,</w:t>
      </w:r>
      <w:r>
        <w:rPr>
          <w:rFonts w:cs="Calibri" w:hAnsi="Calibri" w:eastAsia="Calibri" w:ascii="Calibri"/>
          <w:spacing w:val="18"/>
          <w:w w:val="113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W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ite: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4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2"/>
          <w:position w:val="1"/>
          <w:sz w:val="22"/>
          <w:szCs w:val="22"/>
        </w:rPr>
        <w:t>&lt;De</w:t>
      </w:r>
      <w:r>
        <w:rPr>
          <w:rFonts w:cs="Calibri" w:hAnsi="Calibri" w:eastAsia="Calibri" w:ascii="Calibri"/>
          <w:spacing w:val="-2"/>
          <w:w w:val="112"/>
          <w:position w:val="1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12"/>
          <w:position w:val="1"/>
          <w:sz w:val="22"/>
          <w:szCs w:val="22"/>
        </w:rPr>
        <w:t>ree&gt;,</w:t>
      </w:r>
      <w:r>
        <w:rPr>
          <w:rFonts w:cs="Calibri" w:hAnsi="Calibri" w:eastAsia="Calibri" w:ascii="Calibri"/>
          <w:spacing w:val="28"/>
          <w:w w:val="112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6"/>
          <w:w w:val="124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7"/>
          <w:position w:val="1"/>
          <w:sz w:val="22"/>
          <w:szCs w:val="22"/>
        </w:rPr>
        <w:t>alk: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lineRule="exact" w:line="260"/>
        <w:ind w:left="3326" w:right="4839"/>
      </w:pPr>
      <w:r>
        <w:rPr>
          <w:rFonts w:cs="Calibri" w:hAnsi="Calibri" w:eastAsia="Calibri" w:ascii="Calibri"/>
          <w:w w:val="115"/>
          <w:sz w:val="22"/>
          <w:szCs w:val="22"/>
        </w:rPr>
        <w:t>&lt;De</w:t>
      </w:r>
      <w:r>
        <w:rPr>
          <w:rFonts w:cs="Calibri" w:hAnsi="Calibri" w:eastAsia="Calibri" w:ascii="Calibri"/>
          <w:spacing w:val="-2"/>
          <w:w w:val="115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9"/>
          <w:sz w:val="22"/>
          <w:szCs w:val="22"/>
        </w:rPr>
        <w:t>ree&gt;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19"/>
          <w:szCs w:val="19"/>
        </w:rPr>
        <w:jc w:val="left"/>
        <w:spacing w:before="11" w:lineRule="exact" w:line="280"/>
        <w:ind w:left="226"/>
      </w:pPr>
      <w:r>
        <w:rPr>
          <w:rFonts w:cs="Calibri" w:hAnsi="Calibri" w:eastAsia="Calibri" w:ascii="Calibri"/>
          <w:spacing w:val="14"/>
          <w:w w:val="119"/>
          <w:sz w:val="24"/>
          <w:szCs w:val="24"/>
        </w:rPr>
        <w:t>L</w:t>
      </w:r>
      <w:r>
        <w:rPr>
          <w:rFonts w:cs="Calibri" w:hAnsi="Calibri" w:eastAsia="Calibri" w:ascii="Calibri"/>
          <w:spacing w:val="14"/>
          <w:w w:val="119"/>
          <w:sz w:val="19"/>
          <w:szCs w:val="19"/>
        </w:rPr>
        <w:t>A</w:t>
      </w:r>
      <w:r>
        <w:rPr>
          <w:rFonts w:cs="Calibri" w:hAnsi="Calibri" w:eastAsia="Calibri" w:ascii="Calibri"/>
          <w:spacing w:val="14"/>
          <w:w w:val="119"/>
          <w:sz w:val="19"/>
          <w:szCs w:val="19"/>
        </w:rPr>
        <w:t>N</w:t>
      </w:r>
      <w:r>
        <w:rPr>
          <w:rFonts w:cs="Calibri" w:hAnsi="Calibri" w:eastAsia="Calibri" w:ascii="Calibri"/>
          <w:spacing w:val="14"/>
          <w:w w:val="119"/>
          <w:sz w:val="19"/>
          <w:szCs w:val="19"/>
        </w:rPr>
        <w:t>G</w:t>
      </w:r>
      <w:r>
        <w:rPr>
          <w:rFonts w:cs="Calibri" w:hAnsi="Calibri" w:eastAsia="Calibri" w:ascii="Calibri"/>
          <w:spacing w:val="5"/>
          <w:w w:val="119"/>
          <w:sz w:val="19"/>
          <w:szCs w:val="19"/>
        </w:rPr>
        <w:t>U</w:t>
      </w:r>
      <w:r>
        <w:rPr>
          <w:rFonts w:cs="Calibri" w:hAnsi="Calibri" w:eastAsia="Calibri" w:ascii="Calibri"/>
          <w:spacing w:val="7"/>
          <w:w w:val="119"/>
          <w:sz w:val="19"/>
          <w:szCs w:val="19"/>
        </w:rPr>
        <w:t>A</w:t>
      </w:r>
      <w:r>
        <w:rPr>
          <w:rFonts w:cs="Calibri" w:hAnsi="Calibri" w:eastAsia="Calibri" w:ascii="Calibri"/>
          <w:spacing w:val="14"/>
          <w:w w:val="119"/>
          <w:sz w:val="19"/>
          <w:szCs w:val="19"/>
        </w:rPr>
        <w:t>G</w:t>
      </w:r>
      <w:r>
        <w:rPr>
          <w:rFonts w:cs="Calibri" w:hAnsi="Calibri" w:eastAsia="Calibri" w:ascii="Calibri"/>
          <w:spacing w:val="0"/>
          <w:w w:val="119"/>
          <w:sz w:val="19"/>
          <w:szCs w:val="19"/>
        </w:rPr>
        <w:t>E</w:t>
      </w:r>
      <w:r>
        <w:rPr>
          <w:rFonts w:cs="Calibri" w:hAnsi="Calibri" w:eastAsia="Calibri" w:ascii="Calibri"/>
          <w:spacing w:val="32"/>
          <w:w w:val="119"/>
          <w:sz w:val="19"/>
          <w:szCs w:val="19"/>
        </w:rPr>
        <w:t> </w:t>
      </w:r>
      <w:r>
        <w:rPr>
          <w:rFonts w:cs="Calibri" w:hAnsi="Calibri" w:eastAsia="Calibri" w:ascii="Calibri"/>
          <w:spacing w:val="12"/>
          <w:w w:val="124"/>
          <w:sz w:val="24"/>
          <w:szCs w:val="24"/>
        </w:rPr>
        <w:t>T</w:t>
      </w:r>
      <w:r>
        <w:rPr>
          <w:rFonts w:cs="Calibri" w:hAnsi="Calibri" w:eastAsia="Calibri" w:ascii="Calibri"/>
          <w:spacing w:val="12"/>
          <w:w w:val="134"/>
          <w:sz w:val="19"/>
          <w:szCs w:val="19"/>
        </w:rPr>
        <w:t>R</w:t>
      </w:r>
      <w:r>
        <w:rPr>
          <w:rFonts w:cs="Calibri" w:hAnsi="Calibri" w:eastAsia="Calibri" w:ascii="Calibri"/>
          <w:spacing w:val="-2"/>
          <w:w w:val="116"/>
          <w:sz w:val="19"/>
          <w:szCs w:val="19"/>
        </w:rPr>
        <w:t>A</w:t>
      </w:r>
      <w:r>
        <w:rPr>
          <w:rFonts w:cs="Calibri" w:hAnsi="Calibri" w:eastAsia="Calibri" w:ascii="Calibri"/>
          <w:spacing w:val="12"/>
          <w:w w:val="118"/>
          <w:sz w:val="19"/>
          <w:szCs w:val="19"/>
        </w:rPr>
        <w:t>V</w:t>
      </w:r>
      <w:r>
        <w:rPr>
          <w:rFonts w:cs="Calibri" w:hAnsi="Calibri" w:eastAsia="Calibri" w:ascii="Calibri"/>
          <w:spacing w:val="12"/>
          <w:w w:val="137"/>
          <w:sz w:val="19"/>
          <w:szCs w:val="19"/>
        </w:rPr>
        <w:t>E</w:t>
      </w:r>
      <w:r>
        <w:rPr>
          <w:rFonts w:cs="Calibri" w:hAnsi="Calibri" w:eastAsia="Calibri" w:ascii="Calibri"/>
          <w:spacing w:val="12"/>
          <w:w w:val="133"/>
          <w:sz w:val="19"/>
          <w:szCs w:val="19"/>
        </w:rPr>
        <w:t>L</w:t>
      </w:r>
      <w:r>
        <w:rPr>
          <w:rFonts w:cs="Calibri" w:hAnsi="Calibri" w:eastAsia="Calibri" w:ascii="Calibri"/>
          <w:spacing w:val="0"/>
          <w:w w:val="146"/>
          <w:sz w:val="19"/>
          <w:szCs w:val="19"/>
        </w:rPr>
        <w:t>S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4"/>
        <w:ind w:left="220"/>
      </w:pPr>
      <w:r>
        <w:rPr>
          <w:rFonts w:cs="Times New Roman" w:hAnsi="Times New Roman" w:eastAsia="Times New Roman" w:ascii="Times New Roman"/>
          <w:color w:val="0A7096"/>
          <w:spacing w:val="0"/>
          <w:w w:val="198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A7096"/>
          <w:spacing w:val="-48"/>
          <w:w w:val="198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12"/>
          <w:w w:val="111"/>
          <w:sz w:val="22"/>
          <w:szCs w:val="22"/>
        </w:rPr>
        <w:t>P</w:t>
      </w:r>
      <w:r>
        <w:rPr>
          <w:rFonts w:cs="Calibri" w:hAnsi="Calibri" w:eastAsia="Calibri" w:ascii="Calibri"/>
          <w:color w:val="000000"/>
          <w:spacing w:val="0"/>
          <w:w w:val="111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3"/>
          <w:w w:val="111"/>
          <w:sz w:val="22"/>
          <w:szCs w:val="22"/>
        </w:rPr>
        <w:t>r</w:t>
      </w:r>
      <w:r>
        <w:rPr>
          <w:rFonts w:cs="Calibri" w:hAnsi="Calibri" w:eastAsia="Calibri" w:ascii="Calibri"/>
          <w:color w:val="000000"/>
          <w:spacing w:val="0"/>
          <w:w w:val="111"/>
          <w:sz w:val="22"/>
          <w:szCs w:val="22"/>
        </w:rPr>
        <w:t>iod</w:t>
      </w:r>
      <w:r>
        <w:rPr>
          <w:rFonts w:cs="Calibri" w:hAnsi="Calibri" w:eastAsia="Calibri" w:ascii="Calibri"/>
          <w:color w:val="000000"/>
          <w:spacing w:val="0"/>
          <w:w w:val="111"/>
          <w:sz w:val="22"/>
          <w:szCs w:val="22"/>
        </w:rPr>
        <w:t>                                         </w:t>
      </w:r>
      <w:r>
        <w:rPr>
          <w:rFonts w:cs="Calibri" w:hAnsi="Calibri" w:eastAsia="Calibri" w:ascii="Calibri"/>
          <w:color w:val="000000"/>
          <w:spacing w:val="15"/>
          <w:w w:val="111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11"/>
          <w:sz w:val="22"/>
          <w:szCs w:val="22"/>
        </w:rPr>
        <w:t>&lt;Date&gt;–&lt;Date&gt;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2"/>
        <w:ind w:left="220"/>
      </w:pPr>
      <w:r>
        <w:rPr>
          <w:rFonts w:cs="Times New Roman" w:hAnsi="Times New Roman" w:eastAsia="Times New Roman" w:ascii="Times New Roman"/>
          <w:spacing w:val="0"/>
          <w:w w:val="127"/>
          <w:sz w:val="22"/>
          <w:szCs w:val="22"/>
        </w:rPr>
        <w:t>◦</w:t>
      </w:r>
      <w:r>
        <w:rPr>
          <w:rFonts w:cs="Times New Roman" w:hAnsi="Times New Roman" w:eastAsia="Times New Roman" w:ascii="Times New Roman"/>
          <w:spacing w:val="1"/>
          <w:w w:val="127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27"/>
          <w:sz w:val="22"/>
          <w:szCs w:val="22"/>
        </w:rPr>
        <w:t>Place</w:t>
      </w:r>
      <w:r>
        <w:rPr>
          <w:rFonts w:cs="Calibri" w:hAnsi="Calibri" w:eastAsia="Calibri" w:ascii="Calibri"/>
          <w:spacing w:val="0"/>
          <w:w w:val="127"/>
          <w:sz w:val="22"/>
          <w:szCs w:val="22"/>
        </w:rPr>
        <w:t>                                    </w:t>
      </w:r>
      <w:r>
        <w:rPr>
          <w:rFonts w:cs="Calibri" w:hAnsi="Calibri" w:eastAsia="Calibri" w:ascii="Calibri"/>
          <w:spacing w:val="33"/>
          <w:w w:val="127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7"/>
          <w:sz w:val="22"/>
          <w:szCs w:val="22"/>
        </w:rPr>
        <w:t>&lt;City&gt;/&lt;Count</w:t>
      </w:r>
      <w:r>
        <w:rPr>
          <w:rFonts w:cs="Calibri" w:hAnsi="Calibri" w:eastAsia="Calibri" w:ascii="Calibri"/>
          <w:spacing w:val="7"/>
          <w:w w:val="107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13"/>
          <w:sz w:val="22"/>
          <w:szCs w:val="22"/>
        </w:rPr>
        <w:t>y&gt;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220"/>
      </w:pPr>
      <w:r>
        <w:rPr>
          <w:rFonts w:cs="Times New Roman" w:hAnsi="Times New Roman" w:eastAsia="Times New Roman" w:ascii="Times New Roman"/>
          <w:spacing w:val="0"/>
          <w:w w:val="140"/>
          <w:sz w:val="22"/>
          <w:szCs w:val="22"/>
        </w:rPr>
        <w:t>◦</w:t>
      </w:r>
      <w:r>
        <w:rPr>
          <w:rFonts w:cs="Times New Roman" w:hAnsi="Times New Roman" w:eastAsia="Times New Roman" w:ascii="Times New Roman"/>
          <w:spacing w:val="-16"/>
          <w:w w:val="140"/>
          <w:sz w:val="22"/>
          <w:szCs w:val="22"/>
        </w:rPr>
        <w:t> </w:t>
      </w:r>
      <w:r>
        <w:rPr>
          <w:rFonts w:cs="Calibri" w:hAnsi="Calibri" w:eastAsia="Calibri" w:ascii="Calibri"/>
          <w:spacing w:val="-17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endor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2"/>
          <w:sz w:val="22"/>
          <w:szCs w:val="22"/>
        </w:rPr>
        <w:t>&lt;Organi</w:t>
      </w:r>
      <w:r>
        <w:rPr>
          <w:rFonts w:cs="Calibri" w:hAnsi="Calibri" w:eastAsia="Calibri" w:ascii="Calibri"/>
          <w:spacing w:val="-3"/>
          <w:w w:val="112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8"/>
          <w:sz w:val="22"/>
          <w:szCs w:val="22"/>
        </w:rPr>
        <w:t>er&gt;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220"/>
        <w:sectPr>
          <w:pgMar w:header="0" w:footer="201" w:top="1420" w:bottom="280" w:left="1600" w:right="1100"/>
          <w:pgSz w:w="11920" w:h="16840"/>
        </w:sectPr>
      </w:pPr>
      <w:r>
        <w:rPr>
          <w:rFonts w:cs="Times New Roman" w:hAnsi="Times New Roman" w:eastAsia="Times New Roman" w:ascii="Times New Roman"/>
          <w:spacing w:val="0"/>
          <w:w w:val="140"/>
          <w:sz w:val="22"/>
          <w:szCs w:val="22"/>
        </w:rPr>
        <w:t>◦</w:t>
      </w:r>
      <w:r>
        <w:rPr>
          <w:rFonts w:cs="Times New Roman" w:hAnsi="Times New Roman" w:eastAsia="Times New Roman" w:ascii="Times New Roman"/>
          <w:spacing w:val="-16"/>
          <w:w w:val="14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tificate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</w:t>
      </w:r>
      <w:r>
        <w:rPr>
          <w:rFonts w:cs="Calibri" w:hAnsi="Calibri" w:eastAsia="Calibri" w:ascii="Calibri"/>
          <w:spacing w:val="4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0"/>
          <w:sz w:val="22"/>
          <w:szCs w:val="22"/>
        </w:rPr>
        <w:t>&lt;Name</w:t>
      </w:r>
      <w:r>
        <w:rPr>
          <w:rFonts w:cs="Calibri" w:hAnsi="Calibri" w:eastAsia="Calibri" w:ascii="Calibri"/>
          <w:spacing w:val="6"/>
          <w:w w:val="11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of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8"/>
          <w:sz w:val="22"/>
          <w:szCs w:val="22"/>
        </w:rPr>
        <w:t>accquired</w:t>
      </w:r>
      <w:r>
        <w:rPr>
          <w:rFonts w:cs="Calibri" w:hAnsi="Calibri" w:eastAsia="Calibri" w:ascii="Calibri"/>
          <w:spacing w:val="7"/>
          <w:w w:val="108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8"/>
          <w:sz w:val="22"/>
          <w:szCs w:val="22"/>
        </w:rPr>
        <w:t>ce</w:t>
      </w:r>
      <w:r>
        <w:rPr>
          <w:rFonts w:cs="Calibri" w:hAnsi="Calibri" w:eastAsia="Calibri" w:ascii="Calibri"/>
          <w:spacing w:val="9"/>
          <w:w w:val="108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3"/>
          <w:sz w:val="22"/>
          <w:szCs w:val="22"/>
        </w:rPr>
        <w:t>tificate&gt;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before="51"/>
        <w:ind w:left="228"/>
      </w:pPr>
      <w:r>
        <w:rPr>
          <w:rFonts w:cs="Calibri" w:hAnsi="Calibri" w:eastAsia="Calibri" w:ascii="Calibri"/>
          <w:color w:val="0A7096"/>
          <w:spacing w:val="14"/>
          <w:w w:val="118"/>
          <w:sz w:val="29"/>
          <w:szCs w:val="29"/>
        </w:rPr>
        <w:t>A</w:t>
      </w:r>
      <w:r>
        <w:rPr>
          <w:rFonts w:cs="Calibri" w:hAnsi="Calibri" w:eastAsia="Calibri" w:ascii="Calibri"/>
          <w:color w:val="0A7096"/>
          <w:spacing w:val="14"/>
          <w:w w:val="122"/>
          <w:sz w:val="23"/>
          <w:szCs w:val="23"/>
        </w:rPr>
        <w:t>B</w:t>
      </w:r>
      <w:r>
        <w:rPr>
          <w:rFonts w:cs="Calibri" w:hAnsi="Calibri" w:eastAsia="Calibri" w:ascii="Calibri"/>
          <w:color w:val="0A7096"/>
          <w:spacing w:val="14"/>
          <w:w w:val="110"/>
          <w:sz w:val="23"/>
          <w:szCs w:val="23"/>
        </w:rPr>
        <w:t>I</w:t>
      </w:r>
      <w:r>
        <w:rPr>
          <w:rFonts w:cs="Calibri" w:hAnsi="Calibri" w:eastAsia="Calibri" w:ascii="Calibri"/>
          <w:color w:val="0A7096"/>
          <w:spacing w:val="14"/>
          <w:w w:val="132"/>
          <w:sz w:val="23"/>
          <w:szCs w:val="23"/>
        </w:rPr>
        <w:t>L</w:t>
      </w:r>
      <w:r>
        <w:rPr>
          <w:rFonts w:cs="Calibri" w:hAnsi="Calibri" w:eastAsia="Calibri" w:ascii="Calibri"/>
          <w:color w:val="0A7096"/>
          <w:spacing w:val="14"/>
          <w:w w:val="110"/>
          <w:sz w:val="23"/>
          <w:szCs w:val="23"/>
        </w:rPr>
        <w:t>I</w:t>
      </w:r>
      <w:r>
        <w:rPr>
          <w:rFonts w:cs="Calibri" w:hAnsi="Calibri" w:eastAsia="Calibri" w:ascii="Calibri"/>
          <w:color w:val="0A7096"/>
          <w:spacing w:val="14"/>
          <w:w w:val="125"/>
          <w:sz w:val="23"/>
          <w:szCs w:val="23"/>
        </w:rPr>
        <w:t>T</w:t>
      </w:r>
      <w:r>
        <w:rPr>
          <w:rFonts w:cs="Calibri" w:hAnsi="Calibri" w:eastAsia="Calibri" w:ascii="Calibri"/>
          <w:color w:val="0A7096"/>
          <w:spacing w:val="14"/>
          <w:w w:val="110"/>
          <w:sz w:val="23"/>
          <w:szCs w:val="23"/>
        </w:rPr>
        <w:t>I</w:t>
      </w:r>
      <w:r>
        <w:rPr>
          <w:rFonts w:cs="Calibri" w:hAnsi="Calibri" w:eastAsia="Calibri" w:ascii="Calibri"/>
          <w:color w:val="0A7096"/>
          <w:spacing w:val="14"/>
          <w:w w:val="136"/>
          <w:sz w:val="23"/>
          <w:szCs w:val="23"/>
        </w:rPr>
        <w:t>E</w:t>
      </w:r>
      <w:r>
        <w:rPr>
          <w:rFonts w:cs="Calibri" w:hAnsi="Calibri" w:eastAsia="Calibri" w:ascii="Calibri"/>
          <w:color w:val="0A7096"/>
          <w:spacing w:val="0"/>
          <w:w w:val="145"/>
          <w:sz w:val="23"/>
          <w:szCs w:val="23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3"/>
          <w:szCs w:val="23"/>
        </w:rPr>
      </w:r>
    </w:p>
    <w:p>
      <w:pPr>
        <w:rPr>
          <w:sz w:val="13"/>
          <w:szCs w:val="13"/>
        </w:rPr>
        <w:jc w:val="left"/>
        <w:spacing w:before="1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226"/>
      </w:pPr>
      <w:r>
        <w:rPr>
          <w:rFonts w:cs="Calibri" w:hAnsi="Calibri" w:eastAsia="Calibri" w:ascii="Calibri"/>
          <w:spacing w:val="15"/>
          <w:w w:val="127"/>
          <w:sz w:val="24"/>
          <w:szCs w:val="24"/>
        </w:rPr>
        <w:t>S</w:t>
      </w:r>
      <w:r>
        <w:rPr>
          <w:rFonts w:cs="Calibri" w:hAnsi="Calibri" w:eastAsia="Calibri" w:ascii="Calibri"/>
          <w:spacing w:val="15"/>
          <w:w w:val="127"/>
          <w:sz w:val="19"/>
          <w:szCs w:val="19"/>
        </w:rPr>
        <w:t>O</w:t>
      </w:r>
      <w:r>
        <w:rPr>
          <w:rFonts w:cs="Calibri" w:hAnsi="Calibri" w:eastAsia="Calibri" w:ascii="Calibri"/>
          <w:spacing w:val="15"/>
          <w:w w:val="127"/>
          <w:sz w:val="19"/>
          <w:szCs w:val="19"/>
        </w:rPr>
        <w:t>C</w:t>
      </w:r>
      <w:r>
        <w:rPr>
          <w:rFonts w:cs="Calibri" w:hAnsi="Calibri" w:eastAsia="Calibri" w:ascii="Calibri"/>
          <w:spacing w:val="15"/>
          <w:w w:val="127"/>
          <w:sz w:val="19"/>
          <w:szCs w:val="19"/>
        </w:rPr>
        <w:t>I</w:t>
      </w:r>
      <w:r>
        <w:rPr>
          <w:rFonts w:cs="Calibri" w:hAnsi="Calibri" w:eastAsia="Calibri" w:ascii="Calibri"/>
          <w:spacing w:val="15"/>
          <w:w w:val="127"/>
          <w:sz w:val="19"/>
          <w:szCs w:val="19"/>
        </w:rPr>
        <w:t>A</w:t>
      </w:r>
      <w:r>
        <w:rPr>
          <w:rFonts w:cs="Calibri" w:hAnsi="Calibri" w:eastAsia="Calibri" w:ascii="Calibri"/>
          <w:spacing w:val="0"/>
          <w:w w:val="127"/>
          <w:sz w:val="19"/>
          <w:szCs w:val="19"/>
        </w:rPr>
        <w:t>L</w:t>
      </w:r>
      <w:r>
        <w:rPr>
          <w:rFonts w:cs="Calibri" w:hAnsi="Calibri" w:eastAsia="Calibri" w:ascii="Calibri"/>
          <w:spacing w:val="9"/>
          <w:w w:val="127"/>
          <w:sz w:val="19"/>
          <w:szCs w:val="19"/>
        </w:rPr>
        <w:t> </w:t>
      </w:r>
      <w:r>
        <w:rPr>
          <w:rFonts w:cs="Calibri" w:hAnsi="Calibri" w:eastAsia="Calibri" w:ascii="Calibri"/>
          <w:spacing w:val="15"/>
          <w:w w:val="127"/>
          <w:sz w:val="24"/>
          <w:szCs w:val="24"/>
        </w:rPr>
        <w:t>S</w:t>
      </w:r>
      <w:r>
        <w:rPr>
          <w:rFonts w:cs="Calibri" w:hAnsi="Calibri" w:eastAsia="Calibri" w:ascii="Calibri"/>
          <w:spacing w:val="15"/>
          <w:w w:val="127"/>
          <w:sz w:val="19"/>
          <w:szCs w:val="19"/>
        </w:rPr>
        <w:t>K</w:t>
      </w:r>
      <w:r>
        <w:rPr>
          <w:rFonts w:cs="Calibri" w:hAnsi="Calibri" w:eastAsia="Calibri" w:ascii="Calibri"/>
          <w:spacing w:val="15"/>
          <w:w w:val="127"/>
          <w:sz w:val="19"/>
          <w:szCs w:val="19"/>
        </w:rPr>
        <w:t>I</w:t>
      </w:r>
      <w:r>
        <w:rPr>
          <w:rFonts w:cs="Calibri" w:hAnsi="Calibri" w:eastAsia="Calibri" w:ascii="Calibri"/>
          <w:spacing w:val="15"/>
          <w:w w:val="127"/>
          <w:sz w:val="19"/>
          <w:szCs w:val="19"/>
        </w:rPr>
        <w:t>L</w:t>
      </w:r>
      <w:r>
        <w:rPr>
          <w:rFonts w:cs="Calibri" w:hAnsi="Calibri" w:eastAsia="Calibri" w:ascii="Calibri"/>
          <w:spacing w:val="15"/>
          <w:w w:val="127"/>
          <w:sz w:val="19"/>
          <w:szCs w:val="19"/>
        </w:rPr>
        <w:t>L</w:t>
      </w:r>
      <w:r>
        <w:rPr>
          <w:rFonts w:cs="Calibri" w:hAnsi="Calibri" w:eastAsia="Calibri" w:ascii="Calibri"/>
          <w:spacing w:val="0"/>
          <w:w w:val="127"/>
          <w:sz w:val="19"/>
          <w:szCs w:val="19"/>
        </w:rPr>
        <w:t>S</w:t>
      </w:r>
      <w:r>
        <w:rPr>
          <w:rFonts w:cs="Calibri" w:hAnsi="Calibri" w:eastAsia="Calibri" w:ascii="Calibri"/>
          <w:spacing w:val="0"/>
          <w:w w:val="127"/>
          <w:sz w:val="19"/>
          <w:szCs w:val="19"/>
        </w:rPr>
        <w:t>                           </w:t>
      </w:r>
      <w:r>
        <w:rPr>
          <w:rFonts w:cs="Calibri" w:hAnsi="Calibri" w:eastAsia="Calibri" w:ascii="Calibri"/>
          <w:spacing w:val="21"/>
          <w:w w:val="127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7"/>
          <w:sz w:val="22"/>
          <w:szCs w:val="22"/>
        </w:rPr>
        <w:t>&lt;Desc</w:t>
      </w:r>
      <w:r>
        <w:rPr>
          <w:rFonts w:cs="Calibri" w:hAnsi="Calibri" w:eastAsia="Calibri" w:ascii="Calibri"/>
          <w:spacing w:val="3"/>
          <w:w w:val="107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7"/>
          <w:sz w:val="22"/>
          <w:szCs w:val="22"/>
        </w:rPr>
        <w:t>iption</w:t>
      </w:r>
      <w:r>
        <w:rPr>
          <w:rFonts w:cs="Calibri" w:hAnsi="Calibri" w:eastAsia="Calibri" w:ascii="Calibri"/>
          <w:spacing w:val="13"/>
          <w:w w:val="107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of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social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8"/>
          <w:sz w:val="22"/>
          <w:szCs w:val="22"/>
        </w:rPr>
        <w:t>strengths&gt;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26"/>
      </w:pPr>
      <w:r>
        <w:rPr>
          <w:rFonts w:cs="Calibri" w:hAnsi="Calibri" w:eastAsia="Calibri" w:ascii="Calibri"/>
          <w:spacing w:val="15"/>
          <w:w w:val="122"/>
          <w:sz w:val="24"/>
          <w:szCs w:val="24"/>
        </w:rPr>
        <w:t>O</w:t>
      </w:r>
      <w:r>
        <w:rPr>
          <w:rFonts w:cs="Calibri" w:hAnsi="Calibri" w:eastAsia="Calibri" w:ascii="Calibri"/>
          <w:spacing w:val="15"/>
          <w:w w:val="122"/>
          <w:sz w:val="19"/>
          <w:szCs w:val="19"/>
        </w:rPr>
        <w:t>R</w:t>
      </w:r>
      <w:r>
        <w:rPr>
          <w:rFonts w:cs="Calibri" w:hAnsi="Calibri" w:eastAsia="Calibri" w:ascii="Calibri"/>
          <w:spacing w:val="15"/>
          <w:w w:val="122"/>
          <w:sz w:val="19"/>
          <w:szCs w:val="19"/>
        </w:rPr>
        <w:t>G</w:t>
      </w:r>
      <w:r>
        <w:rPr>
          <w:rFonts w:cs="Calibri" w:hAnsi="Calibri" w:eastAsia="Calibri" w:ascii="Calibri"/>
          <w:spacing w:val="15"/>
          <w:w w:val="122"/>
          <w:sz w:val="19"/>
          <w:szCs w:val="19"/>
        </w:rPr>
        <w:t>A</w:t>
      </w:r>
      <w:r>
        <w:rPr>
          <w:rFonts w:cs="Calibri" w:hAnsi="Calibri" w:eastAsia="Calibri" w:ascii="Calibri"/>
          <w:spacing w:val="15"/>
          <w:w w:val="122"/>
          <w:sz w:val="19"/>
          <w:szCs w:val="19"/>
        </w:rPr>
        <w:t>N</w:t>
      </w:r>
      <w:r>
        <w:rPr>
          <w:rFonts w:cs="Calibri" w:hAnsi="Calibri" w:eastAsia="Calibri" w:ascii="Calibri"/>
          <w:spacing w:val="15"/>
          <w:w w:val="122"/>
          <w:sz w:val="19"/>
          <w:szCs w:val="19"/>
        </w:rPr>
        <w:t>I</w:t>
      </w:r>
      <w:r>
        <w:rPr>
          <w:rFonts w:cs="Calibri" w:hAnsi="Calibri" w:eastAsia="Calibri" w:ascii="Calibri"/>
          <w:spacing w:val="15"/>
          <w:w w:val="122"/>
          <w:sz w:val="19"/>
          <w:szCs w:val="19"/>
        </w:rPr>
        <w:t>S</w:t>
      </w:r>
      <w:r>
        <w:rPr>
          <w:rFonts w:cs="Calibri" w:hAnsi="Calibri" w:eastAsia="Calibri" w:ascii="Calibri"/>
          <w:spacing w:val="-13"/>
          <w:w w:val="122"/>
          <w:sz w:val="19"/>
          <w:szCs w:val="19"/>
        </w:rPr>
        <w:t>A</w:t>
      </w:r>
      <w:r>
        <w:rPr>
          <w:rFonts w:cs="Calibri" w:hAnsi="Calibri" w:eastAsia="Calibri" w:ascii="Calibri"/>
          <w:spacing w:val="15"/>
          <w:w w:val="122"/>
          <w:sz w:val="19"/>
          <w:szCs w:val="19"/>
        </w:rPr>
        <w:t>T</w:t>
      </w:r>
      <w:r>
        <w:rPr>
          <w:rFonts w:cs="Calibri" w:hAnsi="Calibri" w:eastAsia="Calibri" w:ascii="Calibri"/>
          <w:spacing w:val="15"/>
          <w:w w:val="122"/>
          <w:sz w:val="19"/>
          <w:szCs w:val="19"/>
        </w:rPr>
        <w:t>I</w:t>
      </w:r>
      <w:r>
        <w:rPr>
          <w:rFonts w:cs="Calibri" w:hAnsi="Calibri" w:eastAsia="Calibri" w:ascii="Calibri"/>
          <w:spacing w:val="15"/>
          <w:w w:val="122"/>
          <w:sz w:val="19"/>
          <w:szCs w:val="19"/>
        </w:rPr>
        <w:t>O</w:t>
      </w:r>
      <w:r>
        <w:rPr>
          <w:rFonts w:cs="Calibri" w:hAnsi="Calibri" w:eastAsia="Calibri" w:ascii="Calibri"/>
          <w:spacing w:val="15"/>
          <w:w w:val="122"/>
          <w:sz w:val="19"/>
          <w:szCs w:val="19"/>
        </w:rPr>
        <w:t>N</w:t>
      </w:r>
      <w:r>
        <w:rPr>
          <w:rFonts w:cs="Calibri" w:hAnsi="Calibri" w:eastAsia="Calibri" w:ascii="Calibri"/>
          <w:spacing w:val="15"/>
          <w:w w:val="122"/>
          <w:sz w:val="19"/>
          <w:szCs w:val="19"/>
        </w:rPr>
        <w:t>A</w:t>
      </w:r>
      <w:r>
        <w:rPr>
          <w:rFonts w:cs="Calibri" w:hAnsi="Calibri" w:eastAsia="Calibri" w:ascii="Calibri"/>
          <w:spacing w:val="0"/>
          <w:w w:val="122"/>
          <w:sz w:val="19"/>
          <w:szCs w:val="19"/>
        </w:rPr>
        <w:t>L</w:t>
      </w:r>
      <w:r>
        <w:rPr>
          <w:rFonts w:cs="Calibri" w:hAnsi="Calibri" w:eastAsia="Calibri" w:ascii="Calibri"/>
          <w:spacing w:val="-23"/>
          <w:w w:val="122"/>
          <w:sz w:val="19"/>
          <w:szCs w:val="19"/>
        </w:rPr>
        <w:t> </w:t>
      </w:r>
      <w:r>
        <w:rPr>
          <w:rFonts w:cs="Calibri" w:hAnsi="Calibri" w:eastAsia="Calibri" w:ascii="Calibri"/>
          <w:spacing w:val="15"/>
          <w:w w:val="122"/>
          <w:sz w:val="24"/>
          <w:szCs w:val="24"/>
        </w:rPr>
        <w:t>S</w:t>
      </w:r>
      <w:r>
        <w:rPr>
          <w:rFonts w:cs="Calibri" w:hAnsi="Calibri" w:eastAsia="Calibri" w:ascii="Calibri"/>
          <w:spacing w:val="15"/>
          <w:w w:val="122"/>
          <w:sz w:val="19"/>
          <w:szCs w:val="19"/>
        </w:rPr>
        <w:t>K</w:t>
      </w:r>
      <w:r>
        <w:rPr>
          <w:rFonts w:cs="Calibri" w:hAnsi="Calibri" w:eastAsia="Calibri" w:ascii="Calibri"/>
          <w:spacing w:val="15"/>
          <w:w w:val="122"/>
          <w:sz w:val="19"/>
          <w:szCs w:val="19"/>
        </w:rPr>
        <w:t>I</w:t>
      </w:r>
      <w:r>
        <w:rPr>
          <w:rFonts w:cs="Calibri" w:hAnsi="Calibri" w:eastAsia="Calibri" w:ascii="Calibri"/>
          <w:spacing w:val="15"/>
          <w:w w:val="122"/>
          <w:sz w:val="19"/>
          <w:szCs w:val="19"/>
        </w:rPr>
        <w:t>L</w:t>
      </w:r>
      <w:r>
        <w:rPr>
          <w:rFonts w:cs="Calibri" w:hAnsi="Calibri" w:eastAsia="Calibri" w:ascii="Calibri"/>
          <w:spacing w:val="15"/>
          <w:w w:val="122"/>
          <w:sz w:val="19"/>
          <w:szCs w:val="19"/>
        </w:rPr>
        <w:t>L</w:t>
      </w:r>
      <w:r>
        <w:rPr>
          <w:rFonts w:cs="Calibri" w:hAnsi="Calibri" w:eastAsia="Calibri" w:ascii="Calibri"/>
          <w:spacing w:val="0"/>
          <w:w w:val="122"/>
          <w:sz w:val="19"/>
          <w:szCs w:val="19"/>
        </w:rPr>
        <w:t>S</w:t>
      </w:r>
      <w:r>
        <w:rPr>
          <w:rFonts w:cs="Calibri" w:hAnsi="Calibri" w:eastAsia="Calibri" w:ascii="Calibri"/>
          <w:spacing w:val="0"/>
          <w:w w:val="122"/>
          <w:sz w:val="19"/>
          <w:szCs w:val="19"/>
        </w:rPr>
        <w:t>        </w:t>
      </w:r>
      <w:r>
        <w:rPr>
          <w:rFonts w:cs="Calibri" w:hAnsi="Calibri" w:eastAsia="Calibri" w:ascii="Calibri"/>
          <w:spacing w:val="29"/>
          <w:w w:val="122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7"/>
          <w:sz w:val="22"/>
          <w:szCs w:val="22"/>
        </w:rPr>
        <w:t>&lt;Desc</w:t>
      </w:r>
      <w:r>
        <w:rPr>
          <w:rFonts w:cs="Calibri" w:hAnsi="Calibri" w:eastAsia="Calibri" w:ascii="Calibri"/>
          <w:spacing w:val="3"/>
          <w:w w:val="107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7"/>
          <w:sz w:val="22"/>
          <w:szCs w:val="22"/>
        </w:rPr>
        <w:t>iption</w:t>
      </w:r>
      <w:r>
        <w:rPr>
          <w:rFonts w:cs="Calibri" w:hAnsi="Calibri" w:eastAsia="Calibri" w:ascii="Calibri"/>
          <w:spacing w:val="13"/>
          <w:w w:val="107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of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6"/>
          <w:sz w:val="22"/>
          <w:szCs w:val="22"/>
        </w:rPr>
        <w:t>organisational</w:t>
      </w:r>
      <w:r>
        <w:rPr>
          <w:rFonts w:cs="Calibri" w:hAnsi="Calibri" w:eastAsia="Calibri" w:ascii="Calibri"/>
          <w:spacing w:val="8"/>
          <w:w w:val="10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2"/>
          <w:sz w:val="22"/>
          <w:szCs w:val="22"/>
        </w:rPr>
        <w:t>skills&gt;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1" w:lineRule="exact" w:line="280"/>
        <w:ind w:left="226"/>
      </w:pPr>
      <w:r>
        <w:rPr>
          <w:rFonts w:cs="Calibri" w:hAnsi="Calibri" w:eastAsia="Calibri" w:ascii="Calibri"/>
          <w:spacing w:val="15"/>
          <w:w w:val="126"/>
          <w:sz w:val="24"/>
          <w:szCs w:val="24"/>
        </w:rPr>
        <w:t>T</w:t>
      </w:r>
      <w:r>
        <w:rPr>
          <w:rFonts w:cs="Calibri" w:hAnsi="Calibri" w:eastAsia="Calibri" w:ascii="Calibri"/>
          <w:spacing w:val="15"/>
          <w:w w:val="126"/>
          <w:sz w:val="19"/>
          <w:szCs w:val="19"/>
        </w:rPr>
        <w:t>E</w:t>
      </w:r>
      <w:r>
        <w:rPr>
          <w:rFonts w:cs="Calibri" w:hAnsi="Calibri" w:eastAsia="Calibri" w:ascii="Calibri"/>
          <w:spacing w:val="15"/>
          <w:w w:val="126"/>
          <w:sz w:val="19"/>
          <w:szCs w:val="19"/>
        </w:rPr>
        <w:t>C</w:t>
      </w:r>
      <w:r>
        <w:rPr>
          <w:rFonts w:cs="Calibri" w:hAnsi="Calibri" w:eastAsia="Calibri" w:ascii="Calibri"/>
          <w:spacing w:val="15"/>
          <w:w w:val="126"/>
          <w:sz w:val="19"/>
          <w:szCs w:val="19"/>
        </w:rPr>
        <w:t>H</w:t>
      </w:r>
      <w:r>
        <w:rPr>
          <w:rFonts w:cs="Calibri" w:hAnsi="Calibri" w:eastAsia="Calibri" w:ascii="Calibri"/>
          <w:spacing w:val="15"/>
          <w:w w:val="126"/>
          <w:sz w:val="19"/>
          <w:szCs w:val="19"/>
        </w:rPr>
        <w:t>N</w:t>
      </w:r>
      <w:r>
        <w:rPr>
          <w:rFonts w:cs="Calibri" w:hAnsi="Calibri" w:eastAsia="Calibri" w:ascii="Calibri"/>
          <w:spacing w:val="15"/>
          <w:w w:val="126"/>
          <w:sz w:val="19"/>
          <w:szCs w:val="19"/>
        </w:rPr>
        <w:t>I</w:t>
      </w:r>
      <w:r>
        <w:rPr>
          <w:rFonts w:cs="Calibri" w:hAnsi="Calibri" w:eastAsia="Calibri" w:ascii="Calibri"/>
          <w:spacing w:val="15"/>
          <w:w w:val="126"/>
          <w:sz w:val="19"/>
          <w:szCs w:val="19"/>
        </w:rPr>
        <w:t>C</w:t>
      </w:r>
      <w:r>
        <w:rPr>
          <w:rFonts w:cs="Calibri" w:hAnsi="Calibri" w:eastAsia="Calibri" w:ascii="Calibri"/>
          <w:spacing w:val="15"/>
          <w:w w:val="126"/>
          <w:sz w:val="19"/>
          <w:szCs w:val="19"/>
        </w:rPr>
        <w:t>A</w:t>
      </w:r>
      <w:r>
        <w:rPr>
          <w:rFonts w:cs="Calibri" w:hAnsi="Calibri" w:eastAsia="Calibri" w:ascii="Calibri"/>
          <w:spacing w:val="0"/>
          <w:w w:val="126"/>
          <w:sz w:val="19"/>
          <w:szCs w:val="19"/>
        </w:rPr>
        <w:t>L</w:t>
      </w:r>
      <w:r>
        <w:rPr>
          <w:rFonts w:cs="Calibri" w:hAnsi="Calibri" w:eastAsia="Calibri" w:ascii="Calibri"/>
          <w:spacing w:val="-15"/>
          <w:w w:val="126"/>
          <w:sz w:val="19"/>
          <w:szCs w:val="19"/>
        </w:rPr>
        <w:t> </w:t>
      </w:r>
      <w:r>
        <w:rPr>
          <w:rFonts w:cs="Calibri" w:hAnsi="Calibri" w:eastAsia="Calibri" w:ascii="Calibri"/>
          <w:spacing w:val="15"/>
          <w:w w:val="126"/>
          <w:sz w:val="24"/>
          <w:szCs w:val="24"/>
        </w:rPr>
        <w:t>S</w:t>
      </w:r>
      <w:r>
        <w:rPr>
          <w:rFonts w:cs="Calibri" w:hAnsi="Calibri" w:eastAsia="Calibri" w:ascii="Calibri"/>
          <w:spacing w:val="15"/>
          <w:w w:val="126"/>
          <w:sz w:val="19"/>
          <w:szCs w:val="19"/>
        </w:rPr>
        <w:t>K</w:t>
      </w:r>
      <w:r>
        <w:rPr>
          <w:rFonts w:cs="Calibri" w:hAnsi="Calibri" w:eastAsia="Calibri" w:ascii="Calibri"/>
          <w:spacing w:val="15"/>
          <w:w w:val="126"/>
          <w:sz w:val="19"/>
          <w:szCs w:val="19"/>
        </w:rPr>
        <w:t>I</w:t>
      </w:r>
      <w:r>
        <w:rPr>
          <w:rFonts w:cs="Calibri" w:hAnsi="Calibri" w:eastAsia="Calibri" w:ascii="Calibri"/>
          <w:spacing w:val="15"/>
          <w:w w:val="126"/>
          <w:sz w:val="19"/>
          <w:szCs w:val="19"/>
        </w:rPr>
        <w:t>L</w:t>
      </w:r>
      <w:r>
        <w:rPr>
          <w:rFonts w:cs="Calibri" w:hAnsi="Calibri" w:eastAsia="Calibri" w:ascii="Calibri"/>
          <w:spacing w:val="15"/>
          <w:w w:val="126"/>
          <w:sz w:val="19"/>
          <w:szCs w:val="19"/>
        </w:rPr>
        <w:t>L</w:t>
      </w:r>
      <w:r>
        <w:rPr>
          <w:rFonts w:cs="Calibri" w:hAnsi="Calibri" w:eastAsia="Calibri" w:ascii="Calibri"/>
          <w:spacing w:val="0"/>
          <w:w w:val="126"/>
          <w:sz w:val="19"/>
          <w:szCs w:val="19"/>
        </w:rPr>
        <w:t>S</w:t>
      </w:r>
      <w:r>
        <w:rPr>
          <w:rFonts w:cs="Calibri" w:hAnsi="Calibri" w:eastAsia="Calibri" w:ascii="Calibri"/>
          <w:spacing w:val="0"/>
          <w:w w:val="126"/>
          <w:sz w:val="19"/>
          <w:szCs w:val="19"/>
        </w:rPr>
        <w:t>                    </w:t>
      </w:r>
      <w:r>
        <w:rPr>
          <w:rFonts w:cs="Calibri" w:hAnsi="Calibri" w:eastAsia="Calibri" w:ascii="Calibri"/>
          <w:spacing w:val="3"/>
          <w:w w:val="126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7"/>
          <w:sz w:val="22"/>
          <w:szCs w:val="22"/>
        </w:rPr>
        <w:t>&lt;Desc</w:t>
      </w:r>
      <w:r>
        <w:rPr>
          <w:rFonts w:cs="Calibri" w:hAnsi="Calibri" w:eastAsia="Calibri" w:ascii="Calibri"/>
          <w:spacing w:val="3"/>
          <w:w w:val="107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7"/>
          <w:sz w:val="22"/>
          <w:szCs w:val="22"/>
        </w:rPr>
        <w:t>iption</w:t>
      </w:r>
      <w:r>
        <w:rPr>
          <w:rFonts w:cs="Calibri" w:hAnsi="Calibri" w:eastAsia="Calibri" w:ascii="Calibri"/>
          <w:spacing w:val="13"/>
          <w:w w:val="107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of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technical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2"/>
          <w:sz w:val="22"/>
          <w:szCs w:val="22"/>
        </w:rPr>
        <w:t>skills&gt;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1" w:lineRule="exact" w:line="280"/>
        <w:ind w:left="226"/>
      </w:pPr>
      <w:r>
        <w:rPr>
          <w:rFonts w:cs="Calibri" w:hAnsi="Calibri" w:eastAsia="Calibri" w:ascii="Calibri"/>
          <w:spacing w:val="15"/>
          <w:w w:val="122"/>
          <w:sz w:val="24"/>
          <w:szCs w:val="24"/>
        </w:rPr>
        <w:t>H</w:t>
      </w:r>
      <w:r>
        <w:rPr>
          <w:rFonts w:cs="Calibri" w:hAnsi="Calibri" w:eastAsia="Calibri" w:ascii="Calibri"/>
          <w:spacing w:val="15"/>
          <w:w w:val="122"/>
          <w:sz w:val="19"/>
          <w:szCs w:val="19"/>
        </w:rPr>
        <w:t>O</w:t>
      </w:r>
      <w:r>
        <w:rPr>
          <w:rFonts w:cs="Calibri" w:hAnsi="Calibri" w:eastAsia="Calibri" w:ascii="Calibri"/>
          <w:spacing w:val="15"/>
          <w:w w:val="122"/>
          <w:sz w:val="19"/>
          <w:szCs w:val="19"/>
        </w:rPr>
        <w:t>B</w:t>
      </w:r>
      <w:r>
        <w:rPr>
          <w:rFonts w:cs="Calibri" w:hAnsi="Calibri" w:eastAsia="Calibri" w:ascii="Calibri"/>
          <w:spacing w:val="15"/>
          <w:w w:val="122"/>
          <w:sz w:val="19"/>
          <w:szCs w:val="19"/>
        </w:rPr>
        <w:t>B</w:t>
      </w:r>
      <w:r>
        <w:rPr>
          <w:rFonts w:cs="Calibri" w:hAnsi="Calibri" w:eastAsia="Calibri" w:ascii="Calibri"/>
          <w:spacing w:val="15"/>
          <w:w w:val="122"/>
          <w:sz w:val="19"/>
          <w:szCs w:val="19"/>
        </w:rPr>
        <w:t>I</w:t>
      </w:r>
      <w:r>
        <w:rPr>
          <w:rFonts w:cs="Calibri" w:hAnsi="Calibri" w:eastAsia="Calibri" w:ascii="Calibri"/>
          <w:spacing w:val="15"/>
          <w:w w:val="122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22"/>
          <w:sz w:val="19"/>
          <w:szCs w:val="19"/>
        </w:rPr>
        <w:t>S</w:t>
      </w:r>
      <w:r>
        <w:rPr>
          <w:rFonts w:cs="Calibri" w:hAnsi="Calibri" w:eastAsia="Calibri" w:ascii="Calibri"/>
          <w:spacing w:val="0"/>
          <w:w w:val="122"/>
          <w:sz w:val="19"/>
          <w:szCs w:val="19"/>
        </w:rPr>
        <w:t>                                        </w:t>
      </w:r>
      <w:r>
        <w:rPr>
          <w:rFonts w:cs="Calibri" w:hAnsi="Calibri" w:eastAsia="Calibri" w:ascii="Calibri"/>
          <w:spacing w:val="32"/>
          <w:w w:val="122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&lt;List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of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major</w:t>
      </w:r>
      <w:r>
        <w:rPr>
          <w:rFonts w:cs="Calibri" w:hAnsi="Calibri" w:eastAsia="Calibri" w:ascii="Calibri"/>
          <w:spacing w:val="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bies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3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6"/>
          <w:sz w:val="22"/>
          <w:szCs w:val="22"/>
        </w:rPr>
        <w:t>interests&gt;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2" w:lineRule="exact" w:line="200"/>
        <w:sectPr>
          <w:pgMar w:header="0" w:footer="201" w:top="1420" w:bottom="280" w:left="1600" w:right="1100"/>
          <w:pgSz w:w="11920" w:h="16840"/>
        </w:sectPr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before="9"/>
        <w:ind w:left="228" w:right="-63"/>
      </w:pPr>
      <w:r>
        <w:rPr>
          <w:rFonts w:cs="Calibri" w:hAnsi="Calibri" w:eastAsia="Calibri" w:ascii="Calibri"/>
          <w:color w:val="0A7096"/>
          <w:spacing w:val="-17"/>
          <w:w w:val="118"/>
          <w:sz w:val="29"/>
          <w:szCs w:val="29"/>
        </w:rPr>
        <w:t>A</w:t>
      </w:r>
      <w:r>
        <w:rPr>
          <w:rFonts w:cs="Calibri" w:hAnsi="Calibri" w:eastAsia="Calibri" w:ascii="Calibri"/>
          <w:color w:val="0A7096"/>
          <w:spacing w:val="14"/>
          <w:w w:val="125"/>
          <w:sz w:val="23"/>
          <w:szCs w:val="23"/>
        </w:rPr>
        <w:t>T</w:t>
      </w:r>
      <w:r>
        <w:rPr>
          <w:rFonts w:cs="Calibri" w:hAnsi="Calibri" w:eastAsia="Calibri" w:ascii="Calibri"/>
          <w:color w:val="0A7096"/>
          <w:spacing w:val="-14"/>
          <w:w w:val="125"/>
          <w:sz w:val="23"/>
          <w:szCs w:val="23"/>
        </w:rPr>
        <w:t>T</w:t>
      </w:r>
      <w:r>
        <w:rPr>
          <w:rFonts w:cs="Calibri" w:hAnsi="Calibri" w:eastAsia="Calibri" w:ascii="Calibri"/>
          <w:color w:val="0A7096"/>
          <w:spacing w:val="7"/>
          <w:w w:val="115"/>
          <w:sz w:val="23"/>
          <w:szCs w:val="23"/>
        </w:rPr>
        <w:t>A</w:t>
      </w:r>
      <w:r>
        <w:rPr>
          <w:rFonts w:cs="Calibri" w:hAnsi="Calibri" w:eastAsia="Calibri" w:ascii="Calibri"/>
          <w:color w:val="0A7096"/>
          <w:spacing w:val="14"/>
          <w:w w:val="135"/>
          <w:sz w:val="23"/>
          <w:szCs w:val="23"/>
        </w:rPr>
        <w:t>C</w:t>
      </w:r>
      <w:r>
        <w:rPr>
          <w:rFonts w:cs="Calibri" w:hAnsi="Calibri" w:eastAsia="Calibri" w:ascii="Calibri"/>
          <w:color w:val="0A7096"/>
          <w:spacing w:val="14"/>
          <w:w w:val="115"/>
          <w:sz w:val="23"/>
          <w:szCs w:val="23"/>
        </w:rPr>
        <w:t>H</w:t>
      </w:r>
      <w:r>
        <w:rPr>
          <w:rFonts w:cs="Calibri" w:hAnsi="Calibri" w:eastAsia="Calibri" w:ascii="Calibri"/>
          <w:color w:val="0A7096"/>
          <w:spacing w:val="14"/>
          <w:w w:val="136"/>
          <w:sz w:val="23"/>
          <w:szCs w:val="23"/>
        </w:rPr>
        <w:t>E</w:t>
      </w:r>
      <w:r>
        <w:rPr>
          <w:rFonts w:cs="Calibri" w:hAnsi="Calibri" w:eastAsia="Calibri" w:ascii="Calibri"/>
          <w:color w:val="0A7096"/>
          <w:spacing w:val="14"/>
          <w:w w:val="97"/>
          <w:sz w:val="23"/>
          <w:szCs w:val="23"/>
        </w:rPr>
        <w:t>M</w:t>
      </w:r>
      <w:r>
        <w:rPr>
          <w:rFonts w:cs="Calibri" w:hAnsi="Calibri" w:eastAsia="Calibri" w:ascii="Calibri"/>
          <w:color w:val="0A7096"/>
          <w:spacing w:val="14"/>
          <w:w w:val="136"/>
          <w:sz w:val="23"/>
          <w:szCs w:val="23"/>
        </w:rPr>
        <w:t>E</w:t>
      </w:r>
      <w:r>
        <w:rPr>
          <w:rFonts w:cs="Calibri" w:hAnsi="Calibri" w:eastAsia="Calibri" w:ascii="Calibri"/>
          <w:color w:val="0A7096"/>
          <w:spacing w:val="14"/>
          <w:w w:val="111"/>
          <w:sz w:val="23"/>
          <w:szCs w:val="23"/>
        </w:rPr>
        <w:t>N</w:t>
      </w:r>
      <w:r>
        <w:rPr>
          <w:rFonts w:cs="Calibri" w:hAnsi="Calibri" w:eastAsia="Calibri" w:ascii="Calibri"/>
          <w:color w:val="0A7096"/>
          <w:spacing w:val="14"/>
          <w:w w:val="125"/>
          <w:sz w:val="23"/>
          <w:szCs w:val="23"/>
        </w:rPr>
        <w:t>T</w:t>
      </w:r>
      <w:r>
        <w:rPr>
          <w:rFonts w:cs="Calibri" w:hAnsi="Calibri" w:eastAsia="Calibri" w:ascii="Calibri"/>
          <w:color w:val="0A7096"/>
          <w:spacing w:val="0"/>
          <w:w w:val="145"/>
          <w:sz w:val="23"/>
          <w:szCs w:val="23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3"/>
          <w:szCs w:val="23"/>
        </w:rPr>
      </w:r>
    </w:p>
    <w:p>
      <w:pPr>
        <w:rPr>
          <w:sz w:val="10"/>
          <w:szCs w:val="10"/>
        </w:rPr>
        <w:jc w:val="left"/>
        <w:spacing w:before="1" w:lineRule="exact" w:line="100"/>
      </w:pPr>
      <w:r>
        <w:br w:type="column"/>
      </w: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sectPr>
          <w:type w:val="continuous"/>
          <w:pgSz w:w="11920" w:h="16840"/>
          <w:pgMar w:top="1000" w:bottom="280" w:left="1600" w:right="1100"/>
          <w:cols w:num="2" w:equalWidth="off">
            <w:col w:w="2231" w:space="1131"/>
            <w:col w:w="5858"/>
          </w:cols>
        </w:sectPr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&lt;Lsit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of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6"/>
          <w:sz w:val="22"/>
          <w:szCs w:val="22"/>
        </w:rPr>
        <w:t>attachements&gt;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pict>
          <v:group style="position:absolute;margin-left:241.933pt;margin-top:57.968pt;width:0.398pt;height:185.345pt;mso-position-horizontal-relative:page;mso-position-vertical-relative:page;z-index:-212" coordorigin="4839,1159" coordsize="8,3707">
            <v:shape style="position:absolute;left:4843;top:1163;width:0;height:391" coordorigin="4843,1163" coordsize="0,391" path="m4843,1554l4843,1163e" filled="f" stroked="t" strokeweight="0.398pt" strokecolor="#000000">
              <v:path arrowok="t"/>
            </v:shape>
            <v:shape style="position:absolute;left:4843;top:1554;width:0;height:451" coordorigin="4843,1554" coordsize="0,451" path="m4843,2005l4843,1554e" filled="f" stroked="t" strokeweight="0.398pt" strokecolor="#000000">
              <v:path arrowok="t"/>
            </v:shape>
            <v:shape style="position:absolute;left:4843;top:2005;width:0;height:271" coordorigin="4843,2005" coordsize="0,271" path="m4843,2276l4843,2005e" filled="f" stroked="t" strokeweight="0.398pt" strokecolor="#000000">
              <v:path arrowok="t"/>
            </v:shape>
            <v:shape style="position:absolute;left:4843;top:2276;width:0;height:271" coordorigin="4843,2276" coordsize="0,271" path="m4843,2547l4843,2276e" filled="f" stroked="t" strokeweight="0.398pt" strokecolor="#000000">
              <v:path arrowok="t"/>
            </v:shape>
            <v:shape style="position:absolute;left:4843;top:2547;width:0;height:271" coordorigin="4843,2547" coordsize="0,271" path="m4843,2818l4843,2547e" filled="f" stroked="t" strokeweight="0.398pt" strokecolor="#000000">
              <v:path arrowok="t"/>
            </v:shape>
            <v:shape style="position:absolute;left:4843;top:2818;width:0;height:331" coordorigin="4843,2818" coordsize="0,331" path="m4843,3148l4843,2818e" filled="f" stroked="t" strokeweight="0.398pt" strokecolor="#000000">
              <v:path arrowok="t"/>
            </v:shape>
            <v:shape style="position:absolute;left:4843;top:3148;width:0;height:271" coordorigin="4843,3148" coordsize="0,271" path="m4843,3419l4843,3148e" filled="f" stroked="t" strokeweight="0.398pt" strokecolor="#000000">
              <v:path arrowok="t"/>
            </v:shape>
            <v:shape style="position:absolute;left:4843;top:3419;width:0;height:331" coordorigin="4843,3419" coordsize="0,331" path="m4843,3750l4843,3419e" filled="f" stroked="t" strokeweight="0.398pt" strokecolor="#000000">
              <v:path arrowok="t"/>
            </v:shape>
            <v:shape style="position:absolute;left:4843;top:3750;width:0;height:391" coordorigin="4843,3750" coordsize="0,391" path="m4843,4141l4843,3750e" filled="f" stroked="t" strokeweight="0.398pt" strokecolor="#000000">
              <v:path arrowok="t"/>
            </v:shape>
            <v:shape style="position:absolute;left:4843;top:4141;width:0;height:451" coordorigin="4843,4141" coordsize="0,451" path="m4843,4591l4843,4141e" filled="f" stroked="t" strokeweight="0.398pt" strokecolor="#000000">
              <v:path arrowok="t"/>
            </v:shape>
            <v:shape style="position:absolute;left:4843;top:4591;width:0;height:271" coordorigin="4843,4591" coordsize="0,271" path="m4843,4862l4843,4591e" filled="f" stroked="t" strokeweight="0.398pt" strokecolor="#000000">
              <v:path arrowok="t"/>
            </v:shape>
            <w10:wrap type="none"/>
          </v:group>
        </w:pict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4"/>
        <w:ind w:left="101"/>
      </w:pPr>
      <w:r>
        <w:rPr>
          <w:rFonts w:cs="Calibri" w:hAnsi="Calibri" w:eastAsia="Calibri" w:ascii="Calibri"/>
          <w:spacing w:val="0"/>
          <w:w w:val="112"/>
          <w:sz w:val="22"/>
          <w:szCs w:val="22"/>
        </w:rPr>
        <w:t>&lt;City&gt;,</w:t>
      </w:r>
      <w:r>
        <w:rPr>
          <w:rFonts w:cs="Calibri" w:hAnsi="Calibri" w:eastAsia="Calibri" w:ascii="Calibri"/>
          <w:spacing w:val="5"/>
          <w:w w:val="112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October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10,</w:t>
      </w:r>
      <w:r>
        <w:rPr>
          <w:rFonts w:cs="Calibri" w:hAnsi="Calibri" w:eastAsia="Calibri" w:ascii="Calibri"/>
          <w:spacing w:val="3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8"/>
          <w:sz w:val="22"/>
          <w:szCs w:val="22"/>
        </w:rPr>
        <w:t>2014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40"/>
      </w:pPr>
      <w:r>
        <w:rPr>
          <w:rFonts w:cs="Calibri" w:hAnsi="Calibri" w:eastAsia="Calibri" w:ascii="Calibri"/>
          <w:spacing w:val="0"/>
          <w:w w:val="111"/>
          <w:sz w:val="22"/>
          <w:szCs w:val="22"/>
        </w:rPr>
        <w:t>&lt;Name&gt;,</w:t>
      </w:r>
      <w:r>
        <w:rPr>
          <w:rFonts w:cs="Calibri" w:hAnsi="Calibri" w:eastAsia="Calibri" w:ascii="Calibri"/>
          <w:spacing w:val="6"/>
          <w:w w:val="11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5"/>
          <w:sz w:val="22"/>
          <w:szCs w:val="22"/>
        </w:rPr>
        <w:t>&lt;Su</w:t>
      </w:r>
      <w:r>
        <w:rPr>
          <w:rFonts w:cs="Calibri" w:hAnsi="Calibri" w:eastAsia="Calibri" w:ascii="Calibri"/>
          <w:spacing w:val="5"/>
          <w:w w:val="115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11"/>
          <w:sz w:val="22"/>
          <w:szCs w:val="22"/>
        </w:rPr>
        <w:t>name(s)&gt;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sectPr>
      <w:type w:val="continuous"/>
      <w:pgSz w:w="11920" w:h="16840"/>
      <w:pgMar w:top="1000" w:bottom="280" w:left="1600" w:right="110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84.039pt;margin-top:820.983pt;width:157.316pt;height:10.9664pt;mso-position-horizontal-relative:page;mso-position-vertical-relative:page;z-index:-215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18"/>
                    <w:szCs w:val="18"/>
                  </w:rPr>
                  <w:jc w:val="left"/>
                  <w:spacing w:lineRule="exact" w:line="200"/>
                  <w:ind w:left="20" w:right="-27"/>
                </w:pPr>
                <w:r>
                  <w:rPr>
                    <w:rFonts w:cs="Calibri" w:hAnsi="Calibri" w:eastAsia="Calibri" w:ascii="Calibri"/>
                    <w:spacing w:val="0"/>
                    <w:w w:val="106"/>
                    <w:sz w:val="18"/>
                    <w:szCs w:val="18"/>
                  </w:rPr>
                  <w:t>Cur</w:t>
                </w:r>
                <w:r>
                  <w:rPr>
                    <w:rFonts w:cs="Calibri" w:hAnsi="Calibri" w:eastAsia="Calibri" w:ascii="Calibri"/>
                    <w:spacing w:val="3"/>
                    <w:w w:val="106"/>
                    <w:sz w:val="18"/>
                    <w:szCs w:val="18"/>
                  </w:rPr>
                  <w:t>r</w:t>
                </w:r>
                <w:r>
                  <w:rPr>
                    <w:rFonts w:cs="Calibri" w:hAnsi="Calibri" w:eastAsia="Calibri" w:ascii="Calibri"/>
                    <w:spacing w:val="0"/>
                    <w:w w:val="106"/>
                    <w:sz w:val="18"/>
                    <w:szCs w:val="18"/>
                  </w:rPr>
                  <w:t>iculum</w:t>
                </w:r>
                <w:r>
                  <w:rPr>
                    <w:rFonts w:cs="Calibri" w:hAnsi="Calibri" w:eastAsia="Calibri" w:ascii="Calibri"/>
                    <w:spacing w:val="14"/>
                    <w:w w:val="106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18"/>
                    <w:szCs w:val="18"/>
                  </w:rPr>
                  <w:t>Vitae</w:t>
                </w:r>
                <w:r>
                  <w:rPr>
                    <w:rFonts w:cs="Calibri" w:hAnsi="Calibri" w:eastAsia="Calibri" w:ascii="Calibri"/>
                    <w:spacing w:val="36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11"/>
                    <w:sz w:val="18"/>
                    <w:szCs w:val="18"/>
                  </w:rPr>
                  <w:t>&lt;Su</w:t>
                </w:r>
                <w:r>
                  <w:rPr>
                    <w:rFonts w:cs="Calibri" w:hAnsi="Calibri" w:eastAsia="Calibri" w:ascii="Calibri"/>
                    <w:spacing w:val="4"/>
                    <w:w w:val="111"/>
                    <w:sz w:val="18"/>
                    <w:szCs w:val="18"/>
                  </w:rPr>
                  <w:t>r</w:t>
                </w:r>
                <w:r>
                  <w:rPr>
                    <w:rFonts w:cs="Calibri" w:hAnsi="Calibri" w:eastAsia="Calibri" w:ascii="Calibri"/>
                    <w:spacing w:val="0"/>
                    <w:w w:val="111"/>
                    <w:sz w:val="18"/>
                    <w:szCs w:val="18"/>
                  </w:rPr>
                  <w:t>name(s),</w:t>
                </w:r>
                <w:r>
                  <w:rPr>
                    <w:rFonts w:cs="Calibri" w:hAnsi="Calibri" w:eastAsia="Calibri" w:ascii="Calibri"/>
                    <w:spacing w:val="14"/>
                    <w:w w:val="111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11"/>
                    <w:sz w:val="18"/>
                    <w:szCs w:val="18"/>
                  </w:rPr>
                  <w:t>Name&gt;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505.91pt;margin-top:820.826pt;width:31.0559pt;height:10.9664pt;mso-position-horizontal-relative:page;mso-position-vertical-relative:page;z-index:-214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18"/>
                    <w:szCs w:val="18"/>
                  </w:rPr>
                  <w:jc w:val="left"/>
                  <w:spacing w:lineRule="exact" w:line="200"/>
                  <w:ind w:left="20"/>
                </w:pPr>
                <w:r>
                  <w:rPr>
                    <w:rFonts w:cs="Calibri" w:hAnsi="Calibri" w:eastAsia="Calibri" w:ascii="Calibri"/>
                    <w:spacing w:val="-8"/>
                    <w:w w:val="113"/>
                    <w:sz w:val="18"/>
                    <w:szCs w:val="18"/>
                  </w:rPr>
                  <w:t>P</w:t>
                </w:r>
                <w:r>
                  <w:rPr>
                    <w:rFonts w:cs="Calibri" w:hAnsi="Calibri" w:eastAsia="Calibri" w:ascii="Calibri"/>
                    <w:spacing w:val="0"/>
                    <w:w w:val="113"/>
                    <w:sz w:val="18"/>
                    <w:szCs w:val="18"/>
                  </w:rPr>
                  <w:t>age</w:t>
                </w:r>
                <w:r>
                  <w:rPr>
                    <w:rFonts w:cs="Calibri" w:hAnsi="Calibri" w:eastAsia="Calibri" w:ascii="Calibri"/>
                    <w:spacing w:val="21"/>
                    <w:w w:val="113"/>
                    <w:sz w:val="18"/>
                    <w:szCs w:val="18"/>
                  </w:rPr>
                  <w:t> </w:t>
                </w:r>
                <w:r>
                  <w:fldChar w:fldCharType="begin"/>
                </w:r>
                <w:r>
                  <w:rPr>
                    <w:rFonts w:cs="Calibri" w:hAnsi="Calibri" w:eastAsia="Calibri" w:ascii="Calibri"/>
                    <w:spacing w:val="0"/>
                    <w:w w:val="113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Calibri" w:hAnsi="Calibri" w:eastAsia="Calibri" w:ascii="Calibri"/>
                    <w:spacing w:val="0"/>
                    <w:w w:val="113"/>
                    <w:sz w:val="18"/>
                    <w:szCs w:val="18"/>
                  </w:rPr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image" Target="media\image1.jpg"/><Relationship Id="rId6" Type="http://schemas.openxmlformats.org/officeDocument/2006/relationships/hyperlink" Target="mailto:&lt;E-Mail&gt;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